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ПРИЛОЖЕНИЕ  15</w:t>
      </w:r>
    </w:p>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 xml:space="preserve">к решению Совета муниципального </w:t>
      </w:r>
    </w:p>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 xml:space="preserve">образования Динской район </w:t>
      </w:r>
    </w:p>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 xml:space="preserve">«О бюджете </w:t>
      </w:r>
      <w:proofErr w:type="gramStart"/>
      <w:r w:rsidRPr="008A3A59">
        <w:rPr>
          <w:rFonts w:ascii="Times New Roman" w:hAnsi="Times New Roman" w:cs="Times New Roman"/>
          <w:sz w:val="28"/>
          <w:szCs w:val="28"/>
        </w:rPr>
        <w:t>муниципального</w:t>
      </w:r>
      <w:proofErr w:type="gramEnd"/>
    </w:p>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образования Динской район на 2023 год</w:t>
      </w:r>
    </w:p>
    <w:p w:rsidR="008A3A59" w:rsidRPr="008A3A59" w:rsidRDefault="008A3A59" w:rsidP="008A3A59">
      <w:pPr>
        <w:spacing w:after="0"/>
        <w:ind w:left="4536"/>
        <w:jc w:val="both"/>
        <w:rPr>
          <w:rFonts w:ascii="Times New Roman" w:hAnsi="Times New Roman" w:cs="Times New Roman"/>
          <w:sz w:val="28"/>
          <w:szCs w:val="28"/>
        </w:rPr>
      </w:pPr>
      <w:r w:rsidRPr="008A3A59">
        <w:rPr>
          <w:rFonts w:ascii="Times New Roman" w:hAnsi="Times New Roman" w:cs="Times New Roman"/>
          <w:sz w:val="28"/>
          <w:szCs w:val="28"/>
        </w:rPr>
        <w:t>и на плановый период 2024 и 2025 годов»</w:t>
      </w:r>
    </w:p>
    <w:p w:rsidR="008A3A59" w:rsidRPr="008A3A59" w:rsidRDefault="008A3A59" w:rsidP="008A3A59">
      <w:pPr>
        <w:spacing w:after="0"/>
        <w:jc w:val="center"/>
        <w:rPr>
          <w:rFonts w:ascii="Times New Roman" w:hAnsi="Times New Roman" w:cs="Times New Roman"/>
          <w:b/>
          <w:bCs/>
          <w:sz w:val="28"/>
          <w:szCs w:val="28"/>
        </w:rPr>
      </w:pPr>
      <w:r w:rsidRPr="008A3A59">
        <w:rPr>
          <w:rFonts w:ascii="Times New Roman" w:hAnsi="Times New Roman" w:cs="Times New Roman"/>
          <w:b/>
          <w:bCs/>
          <w:sz w:val="28"/>
          <w:szCs w:val="28"/>
        </w:rPr>
        <w:t xml:space="preserve">Ведомственная структура расходов </w:t>
      </w:r>
    </w:p>
    <w:p w:rsidR="008A3A59" w:rsidRPr="008A3A59" w:rsidRDefault="008A3A59" w:rsidP="008A3A59">
      <w:pPr>
        <w:spacing w:after="0"/>
        <w:jc w:val="center"/>
        <w:rPr>
          <w:rFonts w:ascii="Times New Roman" w:hAnsi="Times New Roman" w:cs="Times New Roman"/>
          <w:b/>
          <w:bCs/>
          <w:sz w:val="28"/>
          <w:szCs w:val="28"/>
        </w:rPr>
      </w:pPr>
      <w:r w:rsidRPr="008A3A59">
        <w:rPr>
          <w:rFonts w:ascii="Times New Roman" w:hAnsi="Times New Roman" w:cs="Times New Roman"/>
          <w:b/>
          <w:bCs/>
          <w:sz w:val="28"/>
          <w:szCs w:val="28"/>
        </w:rPr>
        <w:t>районного бюджета на 2024 и 2025 год</w:t>
      </w:r>
    </w:p>
    <w:p w:rsidR="00483241" w:rsidRPr="00FF4903" w:rsidRDefault="008A3A59" w:rsidP="00FF4903">
      <w:pPr>
        <w:spacing w:after="0"/>
        <w:jc w:val="right"/>
        <w:rPr>
          <w:rFonts w:ascii="Times New Roman" w:hAnsi="Times New Roman" w:cs="Times New Roman"/>
          <w:sz w:val="28"/>
          <w:szCs w:val="28"/>
        </w:rPr>
      </w:pPr>
      <w:r w:rsidRPr="008A3A59">
        <w:rPr>
          <w:rFonts w:ascii="Times New Roman" w:hAnsi="Times New Roman" w:cs="Times New Roman"/>
          <w:sz w:val="28"/>
          <w:szCs w:val="28"/>
        </w:rPr>
        <w:t>(тыс. руб</w:t>
      </w:r>
      <w:r>
        <w:rPr>
          <w:rFonts w:ascii="Times New Roman" w:hAnsi="Times New Roman" w:cs="Times New Roman"/>
          <w:sz w:val="28"/>
          <w:szCs w:val="28"/>
        </w:rPr>
        <w:t xml:space="preserve">лей) </w:t>
      </w:r>
    </w:p>
    <w:tbl>
      <w:tblPr>
        <w:tblW w:w="11341" w:type="dxa"/>
        <w:tblInd w:w="-318" w:type="dxa"/>
        <w:tblLayout w:type="fixed"/>
        <w:tblLook w:val="04A0" w:firstRow="1" w:lastRow="0" w:firstColumn="1" w:lastColumn="0" w:noHBand="0" w:noVBand="1"/>
      </w:tblPr>
      <w:tblGrid>
        <w:gridCol w:w="568"/>
        <w:gridCol w:w="3260"/>
        <w:gridCol w:w="709"/>
        <w:gridCol w:w="709"/>
        <w:gridCol w:w="709"/>
        <w:gridCol w:w="1842"/>
        <w:gridCol w:w="709"/>
        <w:gridCol w:w="1418"/>
        <w:gridCol w:w="1417"/>
      </w:tblGrid>
      <w:tr w:rsidR="00E007D2" w:rsidRPr="00E007D2" w:rsidTr="004B33C3">
        <w:trPr>
          <w:trHeight w:val="1176"/>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xml:space="preserve">№ </w:t>
            </w:r>
            <w:proofErr w:type="gramStart"/>
            <w:r w:rsidRPr="00E007D2">
              <w:rPr>
                <w:rFonts w:ascii="Times New Roman" w:hAnsi="Times New Roman" w:cs="Times New Roman"/>
                <w:sz w:val="28"/>
                <w:szCs w:val="28"/>
              </w:rPr>
              <w:t>п</w:t>
            </w:r>
            <w:proofErr w:type="gramEnd"/>
            <w:r w:rsidRPr="00E007D2">
              <w:rPr>
                <w:rFonts w:ascii="Times New Roman" w:hAnsi="Times New Roman" w:cs="Times New Roman"/>
                <w:sz w:val="28"/>
                <w:szCs w:val="28"/>
              </w:rPr>
              <w:t>/п</w:t>
            </w:r>
          </w:p>
        </w:tc>
        <w:tc>
          <w:tcPr>
            <w:tcW w:w="3260"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Наименование</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Вед</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РЗ</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proofErr w:type="gramStart"/>
            <w:r w:rsidRPr="00E007D2">
              <w:rPr>
                <w:rFonts w:ascii="Times New Roman" w:hAnsi="Times New Roman" w:cs="Times New Roman"/>
                <w:sz w:val="28"/>
                <w:szCs w:val="28"/>
              </w:rPr>
              <w:t>ПР</w:t>
            </w:r>
            <w:proofErr w:type="gramEnd"/>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ВР</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Итого 2024 год</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Итого 2025 год</w:t>
            </w:r>
          </w:p>
        </w:tc>
      </w:tr>
      <w:tr w:rsidR="00E007D2" w:rsidRPr="00E007D2" w:rsidTr="004B33C3">
        <w:trPr>
          <w:trHeight w:val="68"/>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w:t>
            </w:r>
          </w:p>
        </w:tc>
        <w:tc>
          <w:tcPr>
            <w:tcW w:w="3260" w:type="dxa"/>
            <w:tcBorders>
              <w:top w:val="single" w:sz="4" w:space="0" w:color="auto"/>
              <w:left w:val="nil"/>
              <w:bottom w:val="single" w:sz="4" w:space="0" w:color="auto"/>
              <w:right w:val="single" w:sz="4" w:space="0" w:color="auto"/>
            </w:tcBorders>
            <w:shd w:val="clear" w:color="000000" w:fill="FFFFFF"/>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5</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7</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8</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E007D2" w:rsidRPr="00E007D2" w:rsidRDefault="00E007D2" w:rsidP="00EE067F">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w:t>
            </w:r>
          </w:p>
        </w:tc>
      </w:tr>
      <w:tr w:rsidR="00E007D2" w:rsidRPr="00E007D2" w:rsidTr="004B33C3">
        <w:trPr>
          <w:trHeight w:val="315"/>
        </w:trPr>
        <w:tc>
          <w:tcPr>
            <w:tcW w:w="568"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single" w:sz="4" w:space="0" w:color="auto"/>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ВСЕГО</w:t>
            </w:r>
          </w:p>
        </w:tc>
        <w:tc>
          <w:tcPr>
            <w:tcW w:w="709"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single" w:sz="4" w:space="0" w:color="auto"/>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single" w:sz="4" w:space="0" w:color="auto"/>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6616453,2</w:t>
            </w:r>
          </w:p>
        </w:tc>
        <w:tc>
          <w:tcPr>
            <w:tcW w:w="1417" w:type="dxa"/>
            <w:tcBorders>
              <w:top w:val="single" w:sz="4" w:space="0" w:color="auto"/>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3951559,2</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Совет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901</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696EE5" w:rsidP="00E007D2">
            <w:pPr>
              <w:spacing w:after="0"/>
              <w:jc w:val="center"/>
              <w:rPr>
                <w:rFonts w:ascii="Times New Roman" w:hAnsi="Times New Roman" w:cs="Times New Roman"/>
                <w:b/>
                <w:bCs/>
                <w:sz w:val="28"/>
                <w:szCs w:val="28"/>
              </w:rPr>
            </w:pPr>
            <w:r>
              <w:rPr>
                <w:rFonts w:ascii="Times New Roman" w:hAnsi="Times New Roman" w:cs="Times New Roman"/>
                <w:b/>
                <w:bCs/>
                <w:sz w:val="28"/>
                <w:szCs w:val="28"/>
              </w:rPr>
              <w:t>4</w:t>
            </w:r>
            <w:r w:rsidR="00E007D2" w:rsidRPr="00E007D2">
              <w:rPr>
                <w:rFonts w:ascii="Times New Roman" w:hAnsi="Times New Roman" w:cs="Times New Roman"/>
                <w:b/>
                <w:bCs/>
                <w:sz w:val="28"/>
                <w:szCs w:val="28"/>
              </w:rPr>
              <w:t>206,0</w:t>
            </w:r>
          </w:p>
        </w:tc>
        <w:tc>
          <w:tcPr>
            <w:tcW w:w="1417" w:type="dxa"/>
            <w:tcBorders>
              <w:top w:val="nil"/>
            </w:tcBorders>
            <w:shd w:val="clear" w:color="000000" w:fill="FFFFFF"/>
            <w:noWrap/>
            <w:vAlign w:val="bottom"/>
            <w:hideMark/>
          </w:tcPr>
          <w:p w:rsidR="00E007D2" w:rsidRPr="00E007D2" w:rsidRDefault="00696EE5" w:rsidP="00E007D2">
            <w:pPr>
              <w:spacing w:after="0"/>
              <w:jc w:val="center"/>
              <w:rPr>
                <w:rFonts w:ascii="Times New Roman" w:hAnsi="Times New Roman" w:cs="Times New Roman"/>
                <w:b/>
                <w:bCs/>
                <w:sz w:val="28"/>
                <w:szCs w:val="28"/>
              </w:rPr>
            </w:pPr>
            <w:r>
              <w:rPr>
                <w:rFonts w:ascii="Times New Roman" w:hAnsi="Times New Roman" w:cs="Times New Roman"/>
                <w:b/>
                <w:bCs/>
                <w:sz w:val="28"/>
                <w:szCs w:val="28"/>
              </w:rPr>
              <w:t>4</w:t>
            </w:r>
            <w:r w:rsidR="00E007D2" w:rsidRPr="00E007D2">
              <w:rPr>
                <w:rFonts w:ascii="Times New Roman" w:hAnsi="Times New Roman" w:cs="Times New Roman"/>
                <w:b/>
                <w:bCs/>
                <w:sz w:val="28"/>
                <w:szCs w:val="28"/>
              </w:rPr>
              <w:t>206,0</w:t>
            </w:r>
          </w:p>
        </w:tc>
      </w:tr>
      <w:tr w:rsidR="00E007D2" w:rsidRPr="00E007D2" w:rsidTr="004B33C3">
        <w:trPr>
          <w:trHeight w:val="1080"/>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4206,0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4206,0</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представительных органов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4206,0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4206,0</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Депутаты  совета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r>
      <w:tr w:rsidR="00E007D2" w:rsidRPr="00E007D2" w:rsidTr="004B33C3">
        <w:trPr>
          <w:trHeight w:val="538"/>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w:t>
            </w:r>
            <w:r w:rsidRPr="00E007D2">
              <w:rPr>
                <w:rFonts w:ascii="Times New Roman" w:hAnsi="Times New Roman" w:cs="Times New Roman"/>
                <w:sz w:val="28"/>
                <w:szCs w:val="2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1751,2</w:t>
            </w:r>
          </w:p>
        </w:tc>
      </w:tr>
      <w:tr w:rsidR="00E007D2" w:rsidRPr="00E007D2" w:rsidTr="004B33C3">
        <w:trPr>
          <w:trHeight w:val="69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представительного органа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71 3 00 00000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2454,8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2454,8</w:t>
            </w:r>
          </w:p>
        </w:tc>
      </w:tr>
      <w:tr w:rsidR="00E007D2" w:rsidRPr="00E007D2" w:rsidTr="004B33C3">
        <w:trPr>
          <w:trHeight w:val="613"/>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2454,8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2454,8</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2193,7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2193,7</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71 3 00 00190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261,1</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Администрация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902</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3409179,6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658314,3</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Общегосударственные 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299726,0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299728,7</w:t>
            </w:r>
          </w:p>
        </w:tc>
      </w:tr>
      <w:tr w:rsidR="00E007D2" w:rsidRPr="00E007D2" w:rsidTr="004B33C3">
        <w:trPr>
          <w:trHeight w:val="77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r>
      <w:tr w:rsidR="00E007D2" w:rsidRPr="00E007D2" w:rsidTr="004B33C3">
        <w:trPr>
          <w:trHeight w:val="103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r>
      <w:tr w:rsidR="00E007D2" w:rsidRPr="00E007D2" w:rsidTr="004B33C3">
        <w:trPr>
          <w:trHeight w:val="57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Глава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1958,6</w:t>
            </w:r>
          </w:p>
        </w:tc>
      </w:tr>
      <w:tr w:rsidR="00E007D2" w:rsidRPr="00E007D2" w:rsidTr="004B33C3">
        <w:trPr>
          <w:trHeight w:val="108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Функционирование Правительства Российской Федерации, высших исполнительных органов государственной власти субъектов </w:t>
            </w:r>
            <w:r w:rsidRPr="00E007D2">
              <w:rPr>
                <w:rFonts w:ascii="Times New Roman" w:hAnsi="Times New Roman" w:cs="Times New Roman"/>
                <w:sz w:val="28"/>
                <w:szCs w:val="28"/>
              </w:rPr>
              <w:lastRenderedPageBreak/>
              <w:t>Российской Федерации, местных администраций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182797,7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182797,7</w:t>
            </w:r>
          </w:p>
        </w:tc>
      </w:tr>
      <w:tr w:rsidR="00E007D2" w:rsidRPr="00E007D2" w:rsidTr="004B33C3">
        <w:trPr>
          <w:trHeight w:val="94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182734,7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182734,7</w:t>
            </w:r>
          </w:p>
        </w:tc>
      </w:tr>
      <w:tr w:rsidR="00E007D2" w:rsidRPr="00E007D2" w:rsidTr="004B33C3">
        <w:trPr>
          <w:trHeight w:val="66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администрации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160922,6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160922,6</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160922,6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160922,6</w:t>
            </w:r>
          </w:p>
        </w:tc>
      </w:tr>
      <w:tr w:rsidR="00E007D2" w:rsidRPr="00E007D2" w:rsidTr="004B33C3">
        <w:trPr>
          <w:trHeight w:val="28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151580,0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151580,0</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8999,9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8999,9</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342,7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342,7</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w:t>
            </w:r>
            <w:r w:rsidRPr="00E007D2">
              <w:rPr>
                <w:rFonts w:ascii="Times New Roman" w:hAnsi="Times New Roman" w:cs="Times New Roman"/>
                <w:sz w:val="28"/>
                <w:szCs w:val="28"/>
              </w:rPr>
              <w:lastRenderedPageBreak/>
              <w:t>государственных полномочий  Краснодарского края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21812,1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21812,1</w:t>
            </w:r>
          </w:p>
        </w:tc>
      </w:tr>
      <w:tr w:rsidR="00E007D2" w:rsidRPr="00E007D2" w:rsidTr="004B33C3">
        <w:trPr>
          <w:trHeight w:val="99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Краснодарского края по ведению учета граждан отдельных </w:t>
            </w:r>
            <w:proofErr w:type="gramStart"/>
            <w:r w:rsidRPr="00E007D2">
              <w:rPr>
                <w:rFonts w:ascii="Times New Roman" w:hAnsi="Times New Roman" w:cs="Times New Roman"/>
                <w:sz w:val="28"/>
                <w:szCs w:val="28"/>
              </w:rPr>
              <w:t>категорий</w:t>
            </w:r>
            <w:proofErr w:type="gramEnd"/>
            <w:r w:rsidRPr="00E007D2">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749,1</w:t>
            </w:r>
          </w:p>
        </w:tc>
      </w:tr>
      <w:tr w:rsidR="00E007D2" w:rsidRPr="00E007D2" w:rsidTr="004B33C3">
        <w:trPr>
          <w:trHeight w:val="149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668,1</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Закупка товаров, работ и услуг для государственных </w:t>
            </w:r>
            <w:r w:rsidRPr="00E007D2">
              <w:rPr>
                <w:rFonts w:ascii="Times New Roman" w:hAnsi="Times New Roman" w:cs="Times New Roman"/>
                <w:sz w:val="28"/>
                <w:szCs w:val="28"/>
              </w:rPr>
              <w:lastRenderedPageBreak/>
              <w:t>(муниципальных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50 3 00 60870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r>
      <w:tr w:rsidR="00E007D2" w:rsidRPr="00E007D2" w:rsidTr="004B33C3">
        <w:trPr>
          <w:trHeight w:val="106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поддержке сельскохозяйственного производства в Краснодарском крае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1498,6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1498,6</w:t>
            </w:r>
          </w:p>
        </w:tc>
      </w:tr>
      <w:tr w:rsidR="00E007D2" w:rsidRPr="00E007D2" w:rsidTr="004B33C3">
        <w:trPr>
          <w:trHeight w:val="73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1336,6</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50 3 00 60910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162,0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749,2</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668,2</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50 3 00 63640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r>
      <w:tr w:rsidR="00E007D2" w:rsidRPr="00E007D2" w:rsidTr="004B33C3">
        <w:trPr>
          <w:trHeight w:val="122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proofErr w:type="gramStart"/>
            <w:r w:rsidRPr="00E007D2">
              <w:rPr>
                <w:rFonts w:ascii="Times New Roman" w:hAnsi="Times New Roman" w:cs="Times New Roman"/>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w:t>
            </w:r>
            <w:r w:rsidRPr="00E007D2">
              <w:rPr>
                <w:rFonts w:ascii="Times New Roman" w:hAnsi="Times New Roman" w:cs="Times New Roman"/>
                <w:sz w:val="28"/>
                <w:szCs w:val="28"/>
              </w:rPr>
              <w:lastRenderedPageBreak/>
              <w:t>сирот и детей, оставшихся без попечения родителей, предоставленных им жилых помещений</w:t>
            </w:r>
            <w:proofErr w:type="gramEnd"/>
            <w:r w:rsidRPr="00E007D2">
              <w:rPr>
                <w:rFonts w:ascii="Times New Roman" w:hAnsi="Times New Roman" w:cs="Times New Roman"/>
                <w:sz w:val="28"/>
                <w:szCs w:val="28"/>
              </w:rPr>
              <w:t xml:space="preserve"> специализированного жилищного фонда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1525,8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1525,8</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1282,8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1282,8</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243,0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749,3</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w:t>
            </w:r>
            <w:r w:rsidRPr="00E007D2">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668,3</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12472,5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12472,5</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11257,5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11257,5</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1215,0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1215,0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созданию и организации </w:t>
            </w:r>
            <w:r w:rsidRPr="00E007D2">
              <w:rPr>
                <w:rFonts w:ascii="Times New Roman" w:hAnsi="Times New Roman" w:cs="Times New Roman"/>
                <w:sz w:val="28"/>
                <w:szCs w:val="28"/>
              </w:rPr>
              <w:lastRenderedPageBreak/>
              <w:t>деятельности комиссий по делам несовершеннолетних и защите их прав</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4067,6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4067,6</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3743,6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3743,6</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50 3 00 69200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324,0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324,0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w:t>
            </w:r>
            <w:r w:rsidRPr="00E007D2">
              <w:rPr>
                <w:rFonts w:ascii="Times New Roman" w:hAnsi="Times New Roman" w:cs="Times New Roman"/>
                <w:sz w:val="28"/>
                <w:szCs w:val="28"/>
              </w:rPr>
              <w:lastRenderedPageBreak/>
              <w:t>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96 2 00 60070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63,0</w:t>
            </w:r>
          </w:p>
        </w:tc>
      </w:tr>
      <w:tr w:rsidR="00E007D2" w:rsidRPr="00E007D2" w:rsidTr="004B33C3">
        <w:trPr>
          <w:trHeight w:val="3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Судебная система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w:t>
            </w:r>
          </w:p>
        </w:tc>
      </w:tr>
      <w:tr w:rsidR="00E007D2" w:rsidRPr="00E007D2" w:rsidTr="004B33C3">
        <w:trPr>
          <w:trHeight w:val="99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w:t>
            </w:r>
          </w:p>
        </w:tc>
      </w:tr>
      <w:tr w:rsidR="00E007D2" w:rsidRPr="00E007D2" w:rsidTr="004B33C3">
        <w:trPr>
          <w:trHeight w:val="511"/>
        </w:trPr>
        <w:tc>
          <w:tcPr>
            <w:tcW w:w="568" w:type="dxa"/>
            <w:vMerge w:val="restart"/>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Краснодарского края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w:t>
            </w:r>
          </w:p>
        </w:tc>
      </w:tr>
      <w:tr w:rsidR="00E007D2" w:rsidRPr="00E007D2" w:rsidTr="004B33C3">
        <w:trPr>
          <w:trHeight w:val="976"/>
        </w:trPr>
        <w:tc>
          <w:tcPr>
            <w:tcW w:w="568" w:type="dxa"/>
            <w:vMerge/>
            <w:tcBorders>
              <w:top w:val="nil"/>
            </w:tcBorders>
            <w:vAlign w:val="center"/>
            <w:hideMark/>
          </w:tcPr>
          <w:p w:rsidR="00E007D2" w:rsidRPr="00E007D2" w:rsidRDefault="00E007D2" w:rsidP="00E007D2">
            <w:pPr>
              <w:spacing w:after="0"/>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50 3 00 51200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Закупка товаров, работ и услуг для государственных </w:t>
            </w:r>
            <w:r w:rsidRPr="00E007D2">
              <w:rPr>
                <w:rFonts w:ascii="Times New Roman" w:hAnsi="Times New Roman" w:cs="Times New Roman"/>
                <w:sz w:val="28"/>
                <w:szCs w:val="28"/>
              </w:rPr>
              <w:lastRenderedPageBreak/>
              <w:t>(муниципальных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50 3 00 51200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Резервные фонды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Формирование резервного фонда администрации муниципального района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50 5 00 00000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Резервный фонд администрации муниципального района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35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50 5 00 20590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общегосударственные 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114 451,8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114 456,8</w:t>
            </w:r>
          </w:p>
        </w:tc>
      </w:tr>
      <w:tr w:rsidR="00E007D2" w:rsidRPr="00E007D2" w:rsidTr="004B33C3">
        <w:trPr>
          <w:trHeight w:val="91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r>
      <w:tr w:rsidR="00E007D2" w:rsidRPr="00E007D2" w:rsidTr="004B33C3">
        <w:trPr>
          <w:trHeight w:val="28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Профилактика терроризма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r>
      <w:tr w:rsidR="00E007D2" w:rsidRPr="00E007D2" w:rsidTr="004B33C3">
        <w:trPr>
          <w:trHeight w:val="36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профилактике терроризма и экстремизма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r>
      <w:tr w:rsidR="00E007D2" w:rsidRPr="00E007D2" w:rsidTr="004B33C3">
        <w:trPr>
          <w:trHeight w:val="59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w:t>
            </w:r>
          </w:p>
        </w:tc>
      </w:tr>
      <w:tr w:rsidR="00E007D2" w:rsidRPr="00E007D2" w:rsidTr="004B33C3">
        <w:trPr>
          <w:trHeight w:val="34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Противодействие коррупции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04 5 00 00000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w:t>
            </w:r>
          </w:p>
        </w:tc>
      </w:tr>
      <w:tr w:rsidR="00E007D2" w:rsidRPr="00E007D2" w:rsidTr="004B33C3">
        <w:trPr>
          <w:trHeight w:val="23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04 5 00 09990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w:t>
            </w:r>
          </w:p>
        </w:tc>
      </w:tr>
      <w:tr w:rsidR="00E007D2" w:rsidRPr="00E007D2" w:rsidTr="004B33C3">
        <w:trPr>
          <w:trHeight w:val="75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"Инвестиционное развитие"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06 0 00 00000</w:t>
            </w:r>
          </w:p>
        </w:tc>
        <w:tc>
          <w:tcPr>
            <w:tcW w:w="709" w:type="dxa"/>
            <w:tcBorders>
              <w:top w:val="nil"/>
            </w:tcBorders>
            <w:shd w:val="clear" w:color="000000" w:fill="FFFFFF"/>
            <w:noWrap/>
            <w:vAlign w:val="bottom"/>
            <w:hideMark/>
          </w:tcPr>
          <w:p w:rsidR="00E007D2" w:rsidRPr="00E007D2" w:rsidRDefault="00E007D2" w:rsidP="00E007D2">
            <w:pPr>
              <w:spacing w:after="0"/>
              <w:jc w:val="right"/>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1290"/>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E007D2">
              <w:rPr>
                <w:rFonts w:ascii="Times New Roman" w:hAnsi="Times New Roman" w:cs="Times New Roman"/>
                <w:sz w:val="28"/>
                <w:szCs w:val="28"/>
              </w:rPr>
              <w:t>выставочно</w:t>
            </w:r>
            <w:proofErr w:type="spellEnd"/>
            <w:r w:rsidRPr="00E007D2">
              <w:rPr>
                <w:rFonts w:ascii="Times New Roman" w:hAnsi="Times New Roman" w:cs="Times New Roman"/>
                <w:sz w:val="28"/>
                <w:szCs w:val="28"/>
              </w:rPr>
              <w:t xml:space="preserve"> ярмарочных и </w:t>
            </w:r>
            <w:proofErr w:type="spellStart"/>
            <w:r w:rsidRPr="00E007D2">
              <w:rPr>
                <w:rFonts w:ascii="Times New Roman" w:hAnsi="Times New Roman" w:cs="Times New Roman"/>
                <w:sz w:val="28"/>
                <w:szCs w:val="28"/>
              </w:rPr>
              <w:t>конгрессных</w:t>
            </w:r>
            <w:proofErr w:type="spellEnd"/>
            <w:r w:rsidRPr="00E007D2">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06 1 00 10790</w:t>
            </w:r>
          </w:p>
        </w:tc>
        <w:tc>
          <w:tcPr>
            <w:tcW w:w="709" w:type="dxa"/>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95"/>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Закупка товаров, работ и услуг для </w:t>
            </w:r>
            <w:r w:rsidRPr="00E007D2">
              <w:rPr>
                <w:rFonts w:ascii="Times New Roman" w:hAnsi="Times New Roman" w:cs="Times New Roman"/>
                <w:sz w:val="28"/>
                <w:szCs w:val="28"/>
              </w:rPr>
              <w:lastRenderedPageBreak/>
              <w:t>государственных (муниципальных нужд)</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06 1 00 10790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2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4303,8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4303,8</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4303,8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4303,8</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Гармонизации межнациональных отношений  и профилактика межэтнических конфликтов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гармонизации межнациональных отношений  и профилактика межэтнических конфликтов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12 2 01 10070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12 2 01 10070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284,3</w:t>
            </w:r>
          </w:p>
        </w:tc>
      </w:tr>
      <w:tr w:rsidR="00E007D2" w:rsidRPr="00E007D2" w:rsidTr="004B33C3">
        <w:trPr>
          <w:trHeight w:val="34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Памятные даты и знаменательные события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F3184" w:rsidP="00E007D2">
            <w:pPr>
              <w:spacing w:after="0"/>
              <w:jc w:val="center"/>
              <w:rPr>
                <w:rFonts w:ascii="Times New Roman" w:hAnsi="Times New Roman" w:cs="Times New Roman"/>
                <w:sz w:val="28"/>
                <w:szCs w:val="28"/>
              </w:rPr>
            </w:pPr>
            <w:r>
              <w:rPr>
                <w:rFonts w:ascii="Times New Roman" w:hAnsi="Times New Roman" w:cs="Times New Roman"/>
                <w:sz w:val="28"/>
                <w:szCs w:val="28"/>
              </w:rPr>
              <w:t xml:space="preserve">12 2 04 </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r>
      <w:tr w:rsidR="00E007D2" w:rsidRPr="00E007D2" w:rsidTr="004B33C3">
        <w:trPr>
          <w:trHeight w:val="57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proofErr w:type="gramStart"/>
            <w:r w:rsidRPr="00E007D2">
              <w:rPr>
                <w:rFonts w:ascii="Times New Roman" w:hAnsi="Times New Roman" w:cs="Times New Roman"/>
                <w:sz w:val="28"/>
                <w:szCs w:val="28"/>
              </w:rPr>
              <w:t>Мероприятия</w:t>
            </w:r>
            <w:proofErr w:type="gramEnd"/>
            <w:r w:rsidRPr="00E007D2">
              <w:rPr>
                <w:rFonts w:ascii="Times New Roman" w:hAnsi="Times New Roman" w:cs="Times New Roman"/>
                <w:sz w:val="28"/>
                <w:szCs w:val="28"/>
              </w:rPr>
              <w:t xml:space="preserve">  посвященные памятным  датам и знаменательным событиям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12 2 04 10930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12 2 04 10930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3116,2</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укреплению материально-</w:t>
            </w:r>
            <w:r w:rsidRPr="00E007D2">
              <w:rPr>
                <w:rFonts w:ascii="Times New Roman" w:hAnsi="Times New Roman" w:cs="Times New Roman"/>
                <w:sz w:val="28"/>
                <w:szCs w:val="28"/>
              </w:rPr>
              <w:lastRenderedPageBreak/>
              <w:t>технической базы муниципального архива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12 2 05 00000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Формирование   архива и  архивных документов в части укрепления материально-технической базы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12 2 05 10610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903,3</w:t>
            </w:r>
          </w:p>
        </w:tc>
      </w:tr>
      <w:tr w:rsidR="00E007D2" w:rsidRPr="00E007D2" w:rsidTr="004B33C3">
        <w:trPr>
          <w:trHeight w:val="500"/>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"Стратегическое и инвестиционное развитие" на 2025-2030 годы</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16 0 00 00000</w:t>
            </w:r>
          </w:p>
        </w:tc>
        <w:tc>
          <w:tcPr>
            <w:tcW w:w="709" w:type="dxa"/>
            <w:shd w:val="clear" w:color="000000" w:fill="FFFFFF"/>
            <w:noWrap/>
            <w:vAlign w:val="bottom"/>
            <w:hideMark/>
          </w:tcPr>
          <w:p w:rsidR="00E007D2" w:rsidRPr="00E007D2" w:rsidRDefault="00E007D2" w:rsidP="00E007D2">
            <w:pPr>
              <w:spacing w:after="0"/>
              <w:jc w:val="right"/>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1 600,0</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1 600,0</w:t>
            </w:r>
          </w:p>
        </w:tc>
      </w:tr>
      <w:tr w:rsidR="00E007D2" w:rsidRPr="00E007D2" w:rsidTr="004B33C3">
        <w:trPr>
          <w:trHeight w:val="136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E007D2">
              <w:rPr>
                <w:rFonts w:ascii="Times New Roman" w:hAnsi="Times New Roman" w:cs="Times New Roman"/>
                <w:sz w:val="28"/>
                <w:szCs w:val="28"/>
              </w:rPr>
              <w:t>выставочно</w:t>
            </w:r>
            <w:proofErr w:type="spellEnd"/>
            <w:r w:rsidRPr="00E007D2">
              <w:rPr>
                <w:rFonts w:ascii="Times New Roman" w:hAnsi="Times New Roman" w:cs="Times New Roman"/>
                <w:sz w:val="28"/>
                <w:szCs w:val="28"/>
              </w:rPr>
              <w:t xml:space="preserve"> ярмарочных и </w:t>
            </w:r>
            <w:proofErr w:type="spellStart"/>
            <w:r w:rsidRPr="00E007D2">
              <w:rPr>
                <w:rFonts w:ascii="Times New Roman" w:hAnsi="Times New Roman" w:cs="Times New Roman"/>
                <w:sz w:val="28"/>
                <w:szCs w:val="28"/>
              </w:rPr>
              <w:t>конгрессных</w:t>
            </w:r>
            <w:proofErr w:type="spellEnd"/>
            <w:r w:rsidRPr="00E007D2">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w:t>
            </w:r>
            <w:r w:rsidRPr="00E007D2">
              <w:rPr>
                <w:rFonts w:ascii="Times New Roman" w:hAnsi="Times New Roman" w:cs="Times New Roman"/>
                <w:sz w:val="28"/>
                <w:szCs w:val="28"/>
              </w:rPr>
              <w:lastRenderedPageBreak/>
              <w:t xml:space="preserve">телекоммуникационной сети "Интернет" в целях развития инвестиционной деятельности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16 1 00 10790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1 600,0</w:t>
            </w:r>
          </w:p>
        </w:tc>
      </w:tr>
      <w:tr w:rsidR="00E007D2" w:rsidRPr="00E007D2" w:rsidTr="004B33C3">
        <w:trPr>
          <w:trHeight w:val="500"/>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16 1 00 10790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1600,0</w:t>
            </w:r>
          </w:p>
        </w:tc>
      </w:tr>
      <w:tr w:rsidR="00E007D2" w:rsidRPr="00E007D2" w:rsidTr="004B33C3">
        <w:trPr>
          <w:trHeight w:val="1021"/>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108513,0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108513,0</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подведомственных учреждений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108513,0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108513,0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хозяйственного обслуживания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50 7 01 00000</w:t>
            </w:r>
          </w:p>
        </w:tc>
        <w:tc>
          <w:tcPr>
            <w:tcW w:w="709" w:type="dxa"/>
            <w:tcBorders>
              <w:top w:val="nil"/>
            </w:tcBorders>
            <w:shd w:val="clear" w:color="000000" w:fill="FFFFFF"/>
            <w:noWrap/>
            <w:vAlign w:val="bottom"/>
            <w:hideMark/>
          </w:tcPr>
          <w:p w:rsidR="00E007D2" w:rsidRPr="00E007D2" w:rsidRDefault="00E007D2" w:rsidP="00E007D2">
            <w:pPr>
              <w:spacing w:after="0"/>
              <w:jc w:val="right"/>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91216,3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91216,3</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86319,0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91216,3</w:t>
            </w:r>
          </w:p>
        </w:tc>
      </w:tr>
      <w:tr w:rsidR="00E007D2" w:rsidRPr="00E007D2" w:rsidTr="004B33C3">
        <w:trPr>
          <w:trHeight w:val="159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E007D2">
              <w:rPr>
                <w:rFonts w:ascii="Times New Roman" w:hAnsi="Times New Roman" w:cs="Times New Roman"/>
                <w:sz w:val="28"/>
                <w:szCs w:val="28"/>
              </w:rPr>
              <w:lastRenderedPageBreak/>
              <w:t>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30303,8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44195,2</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53630,9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44636,8</w:t>
            </w:r>
          </w:p>
        </w:tc>
      </w:tr>
      <w:tr w:rsidR="00E007D2" w:rsidRPr="00E007D2" w:rsidTr="004B33C3">
        <w:trPr>
          <w:trHeight w:val="223"/>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2384,3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2384,3</w:t>
            </w:r>
          </w:p>
        </w:tc>
      </w:tr>
      <w:tr w:rsidR="00E007D2" w:rsidRPr="00E007D2" w:rsidTr="004B33C3">
        <w:trPr>
          <w:trHeight w:val="165"/>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муниципальными учреждениями капитального ремонта</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50 7 01 09020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4897,3</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376"/>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50 7 01 09020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4897,3</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централизованной бухгалтерии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17296,7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17296,7</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17296,7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17296,7</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14666,7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14666,7</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Закупка товаров, работ и услуг для государственных </w:t>
            </w:r>
            <w:r w:rsidRPr="00E007D2">
              <w:rPr>
                <w:rFonts w:ascii="Times New Roman" w:hAnsi="Times New Roman" w:cs="Times New Roman"/>
                <w:sz w:val="28"/>
                <w:szCs w:val="28"/>
              </w:rPr>
              <w:lastRenderedPageBreak/>
              <w:t>(муниципальных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50 7 02 00590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2630,0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2630,0</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Национальная безопасность и правоохранительная деятельность</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38841,6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38841,6</w:t>
            </w:r>
          </w:p>
        </w:tc>
      </w:tr>
      <w:tr w:rsidR="00E007D2" w:rsidRPr="00E007D2" w:rsidTr="004B33C3">
        <w:trPr>
          <w:trHeight w:val="23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Гражданская оборона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r>
      <w:tr w:rsidR="00E007D2" w:rsidRPr="00E007D2" w:rsidTr="004B33C3">
        <w:trPr>
          <w:trHeight w:val="28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гражданской обороне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04 1 00 10550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w:t>
            </w:r>
          </w:p>
        </w:tc>
      </w:tr>
      <w:tr w:rsidR="00E007D2" w:rsidRPr="00E007D2" w:rsidTr="004B33C3">
        <w:trPr>
          <w:trHeight w:val="9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r>
      <w:tr w:rsidR="00E007D2" w:rsidRPr="00E007D2" w:rsidTr="004B33C3">
        <w:trPr>
          <w:trHeight w:val="86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r>
      <w:tr w:rsidR="00E007D2" w:rsidRPr="00E007D2" w:rsidTr="004B33C3">
        <w:trPr>
          <w:trHeight w:val="77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w:t>
            </w:r>
            <w:r w:rsidRPr="00E007D2">
              <w:rPr>
                <w:rFonts w:ascii="Times New Roman" w:hAnsi="Times New Roman" w:cs="Times New Roman"/>
                <w:sz w:val="28"/>
                <w:szCs w:val="28"/>
              </w:rPr>
              <w:lastRenderedPageBreak/>
              <w:t xml:space="preserve">и стихийных бедствий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38641,6</w:t>
            </w:r>
          </w:p>
        </w:tc>
      </w:tr>
      <w:tr w:rsidR="00E007D2" w:rsidRPr="00E007D2" w:rsidTr="004B33C3">
        <w:trPr>
          <w:trHeight w:val="586"/>
        </w:trPr>
        <w:tc>
          <w:tcPr>
            <w:tcW w:w="568" w:type="dxa"/>
            <w:tcBorders>
              <w:top w:val="nil"/>
            </w:tcBorders>
            <w:shd w:val="clear" w:color="000000" w:fill="FFFFFF"/>
            <w:noWrap/>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38391,6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38391,6</w:t>
            </w:r>
          </w:p>
        </w:tc>
      </w:tr>
      <w:tr w:rsidR="00E007D2" w:rsidRPr="00E007D2" w:rsidTr="004B33C3">
        <w:trPr>
          <w:trHeight w:val="58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18774,8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18774,8</w:t>
            </w:r>
          </w:p>
        </w:tc>
      </w:tr>
      <w:tr w:rsidR="00E007D2" w:rsidRPr="00E007D2" w:rsidTr="004B33C3">
        <w:trPr>
          <w:trHeight w:val="58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1425,3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1425,3</w:t>
            </w:r>
          </w:p>
        </w:tc>
      </w:tr>
      <w:tr w:rsidR="00E007D2" w:rsidRPr="00E007D2" w:rsidTr="004B33C3">
        <w:trPr>
          <w:trHeight w:val="72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18191,5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18191,5</w:t>
            </w:r>
          </w:p>
        </w:tc>
      </w:tr>
      <w:tr w:rsidR="00E007D2" w:rsidRPr="00E007D2" w:rsidTr="004B33C3">
        <w:trPr>
          <w:trHeight w:val="106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04 1 00 10570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Национальная экономика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67763,0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65753,5</w:t>
            </w:r>
          </w:p>
        </w:tc>
      </w:tr>
      <w:tr w:rsidR="00E007D2" w:rsidRPr="00E007D2" w:rsidTr="004B33C3">
        <w:trPr>
          <w:trHeight w:val="28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Сельское хозяйство и рыболовство</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17776,5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17115,9</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сельского хозяйства"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17776,5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17115,9</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17776,5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17115,9</w:t>
            </w:r>
          </w:p>
        </w:tc>
      </w:tr>
      <w:tr w:rsidR="00E007D2" w:rsidRPr="00E007D2" w:rsidTr="004B33C3">
        <w:trPr>
          <w:trHeight w:val="171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E007D2">
              <w:rPr>
                <w:rFonts w:ascii="Times New Roman" w:hAnsi="Times New Roman" w:cs="Times New Roman"/>
                <w:sz w:val="28"/>
                <w:szCs w:val="28"/>
              </w:rPr>
              <w:t xml:space="preserve"> ,</w:t>
            </w:r>
            <w:proofErr w:type="gramEnd"/>
            <w:r w:rsidRPr="00E007D2">
              <w:rPr>
                <w:rFonts w:ascii="Times New Roman" w:hAnsi="Times New Roman" w:cs="Times New Roman"/>
                <w:sz w:val="28"/>
                <w:szCs w:val="28"/>
              </w:rPr>
              <w:t xml:space="preserve"> в том числе с выплатой вознаграждения победителям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95,6</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09 1 00 11500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96,4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95,6</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Краснодарского края по поддержке сельскохозяйственного </w:t>
            </w:r>
            <w:r w:rsidRPr="00E007D2">
              <w:rPr>
                <w:rFonts w:ascii="Times New Roman" w:hAnsi="Times New Roman" w:cs="Times New Roman"/>
                <w:sz w:val="28"/>
                <w:szCs w:val="28"/>
              </w:rPr>
              <w:lastRenderedPageBreak/>
              <w:t>производства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10422,8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10422,8</w:t>
            </w:r>
          </w:p>
        </w:tc>
      </w:tr>
      <w:tr w:rsidR="00E007D2" w:rsidRPr="00E007D2" w:rsidTr="004B33C3">
        <w:trPr>
          <w:trHeight w:val="3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09 1 00 60910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10422,8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10422,8</w:t>
            </w:r>
          </w:p>
        </w:tc>
      </w:tr>
      <w:tr w:rsidR="00E007D2" w:rsidRPr="00E007D2" w:rsidTr="004B33C3">
        <w:trPr>
          <w:trHeight w:val="22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7257,3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6597,5</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09 1 00 61650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7257,3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6597,5</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национальной экономики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49 986,5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48 637,6</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"Поддержка малого и среднего предпринимательства"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w:t>
            </w:r>
            <w:r w:rsidRPr="00E007D2">
              <w:rPr>
                <w:rFonts w:ascii="Times New Roman" w:hAnsi="Times New Roman" w:cs="Times New Roman"/>
                <w:sz w:val="28"/>
                <w:szCs w:val="28"/>
              </w:rPr>
              <w:lastRenderedPageBreak/>
              <w:t xml:space="preserve">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Создание условий для развития предпринимательства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08 1 01 00000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субъектов малого и среднего предпринимательства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08 1 01 11450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08 1 01 11450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5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и жилищная политика"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27407,6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27407,6</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27407,6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27407,6</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деятельности  муниципального учреждения   в сфере строительства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26657,6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26657,6</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26657,6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26657,6</w:t>
            </w:r>
          </w:p>
        </w:tc>
      </w:tr>
      <w:tr w:rsidR="00E007D2" w:rsidRPr="00E007D2" w:rsidTr="004B33C3">
        <w:trPr>
          <w:trHeight w:val="7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007D2">
              <w:rPr>
                <w:rFonts w:ascii="Times New Roman" w:hAnsi="Times New Roman" w:cs="Times New Roman"/>
                <w:sz w:val="28"/>
                <w:szCs w:val="28"/>
              </w:rPr>
              <w:lastRenderedPageBreak/>
              <w:t>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22186,3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22186,3</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4393,8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4393,8</w:t>
            </w:r>
          </w:p>
        </w:tc>
      </w:tr>
      <w:tr w:rsidR="00E007D2" w:rsidRPr="00E007D2" w:rsidTr="004B33C3">
        <w:trPr>
          <w:trHeight w:val="33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77,5</w:t>
            </w:r>
          </w:p>
        </w:tc>
      </w:tr>
      <w:tr w:rsidR="00E007D2" w:rsidRPr="00E007D2" w:rsidTr="004B33C3">
        <w:trPr>
          <w:trHeight w:val="33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r>
      <w:tr w:rsidR="00E007D2" w:rsidRPr="00E007D2" w:rsidTr="004B33C3">
        <w:trPr>
          <w:trHeight w:val="71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Прочие мероприятия по осуществлению лабораторных исследований результатов строительства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10 2 02 10991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r>
      <w:tr w:rsidR="00E007D2" w:rsidRPr="00E007D2" w:rsidTr="004B33C3">
        <w:trPr>
          <w:trHeight w:val="57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10 2 02 10991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r>
      <w:tr w:rsidR="00E007D2" w:rsidRPr="00E007D2" w:rsidTr="004B33C3">
        <w:trPr>
          <w:trHeight w:val="10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муниципального образования Динской район «Комплексное и устойчивое  развитие </w:t>
            </w:r>
            <w:proofErr w:type="spellStart"/>
            <w:r w:rsidRPr="00E007D2">
              <w:rPr>
                <w:rFonts w:ascii="Times New Roman" w:hAnsi="Times New Roman" w:cs="Times New Roman"/>
                <w:sz w:val="28"/>
                <w:szCs w:val="28"/>
              </w:rPr>
              <w:t>Динского</w:t>
            </w:r>
            <w:proofErr w:type="spellEnd"/>
            <w:r w:rsidRPr="00E007D2">
              <w:rPr>
                <w:rFonts w:ascii="Times New Roman" w:hAnsi="Times New Roman" w:cs="Times New Roman"/>
                <w:sz w:val="28"/>
                <w:szCs w:val="28"/>
              </w:rPr>
              <w:t xml:space="preserve"> района в сфере архитектуры и градостроительства»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20580,0</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20580,0</w:t>
            </w:r>
          </w:p>
        </w:tc>
      </w:tr>
      <w:tr w:rsidR="00E007D2" w:rsidRPr="00E007D2" w:rsidTr="004B33C3">
        <w:trPr>
          <w:trHeight w:val="306"/>
        </w:trPr>
        <w:tc>
          <w:tcPr>
            <w:tcW w:w="568" w:type="dxa"/>
            <w:tcBorders>
              <w:top w:val="nil"/>
            </w:tcBorders>
            <w:shd w:val="clear" w:color="000000" w:fill="FFFFFF"/>
            <w:vAlign w:val="bottom"/>
            <w:hideMark/>
          </w:tcPr>
          <w:p w:rsidR="00E007D2" w:rsidRPr="00E007D2" w:rsidRDefault="00E007D2" w:rsidP="00E007D2">
            <w:pPr>
              <w:spacing w:after="0"/>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муниципального учреждения  в сфере  архитектуры  и  строительства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14762,3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14762,3</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обеспечение деятельности (оказание услуг) муниципальных </w:t>
            </w:r>
            <w:r w:rsidRPr="00E007D2">
              <w:rPr>
                <w:rFonts w:ascii="Times New Roman" w:hAnsi="Times New Roman" w:cs="Times New Roman"/>
                <w:sz w:val="28"/>
                <w:szCs w:val="28"/>
              </w:rPr>
              <w:lastRenderedPageBreak/>
              <w:t>учреждений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14762,3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14762,3</w:t>
            </w:r>
          </w:p>
        </w:tc>
      </w:tr>
      <w:tr w:rsidR="00E007D2" w:rsidRPr="00E007D2" w:rsidTr="004B33C3">
        <w:trPr>
          <w:trHeight w:val="720"/>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13346,7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13346,7</w:t>
            </w:r>
          </w:p>
        </w:tc>
      </w:tr>
      <w:tr w:rsidR="00E007D2" w:rsidRPr="00E007D2" w:rsidTr="004B33C3">
        <w:trPr>
          <w:trHeight w:val="454"/>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1415,6</w:t>
            </w:r>
          </w:p>
        </w:tc>
      </w:tr>
      <w:tr w:rsidR="00E007D2" w:rsidRPr="00E007D2" w:rsidTr="004B33C3">
        <w:trPr>
          <w:trHeight w:val="352"/>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в рамках архитектуры и градостроительства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7 355,6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5 817,7</w:t>
            </w:r>
          </w:p>
        </w:tc>
      </w:tr>
      <w:tr w:rsidR="00E007D2" w:rsidRPr="00E007D2" w:rsidTr="004B33C3">
        <w:trPr>
          <w:trHeight w:val="532"/>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в сфере архитектуры и градостроительства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5753,6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5817,7</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15 1 02 11250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5753,6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5817,7</w:t>
            </w:r>
          </w:p>
        </w:tc>
      </w:tr>
      <w:tr w:rsidR="00E007D2" w:rsidRPr="00E007D2" w:rsidTr="004B33C3">
        <w:trPr>
          <w:trHeight w:val="511"/>
        </w:trPr>
        <w:tc>
          <w:tcPr>
            <w:tcW w:w="568" w:type="dxa"/>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на подготовку изменений в генеральные планы муниципальных образований Краснодарского края</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02 S2560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1 602,0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11"/>
        </w:trPr>
        <w:tc>
          <w:tcPr>
            <w:tcW w:w="568" w:type="dxa"/>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 1 02 S2560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1602,0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306"/>
        </w:trPr>
        <w:tc>
          <w:tcPr>
            <w:tcW w:w="568" w:type="dxa"/>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муниципального </w:t>
            </w:r>
            <w:r w:rsidRPr="00E007D2">
              <w:rPr>
                <w:rFonts w:ascii="Times New Roman" w:hAnsi="Times New Roman" w:cs="Times New Roman"/>
                <w:sz w:val="28"/>
                <w:szCs w:val="28"/>
              </w:rPr>
              <w:lastRenderedPageBreak/>
              <w:t>образования Динской район "Содействие развитию малого и среднего предпринимательства в муниципальном образовании Динской район " на 2025-2030 годы"</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17 0 00 00000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650,0</w:t>
            </w:r>
          </w:p>
        </w:tc>
      </w:tr>
      <w:tr w:rsidR="00E007D2" w:rsidRPr="00E007D2" w:rsidTr="004B33C3">
        <w:trPr>
          <w:trHeight w:val="648"/>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Информационно-консультационная поддержка, формирование имиджа малого и среднего предпринимательства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17 1 00 11480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17 1 00 11480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Продвижение товаров, производимых субъектами  малого и среднего предпринимательства на региональный и межрегиональный рынки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17 1 00 11490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17 1 00 11490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Жилищно-коммунальное хозяйство</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28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Коммунальное хозяйство</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127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муниципального образования Динской район «Развитие </w:t>
            </w:r>
            <w:r w:rsidRPr="00E007D2">
              <w:rPr>
                <w:rFonts w:ascii="Times New Roman" w:hAnsi="Times New Roman" w:cs="Times New Roman"/>
                <w:sz w:val="28"/>
                <w:szCs w:val="28"/>
              </w:rPr>
              <w:lastRenderedPageBreak/>
              <w:t>топливно-энергетического комплекса и жилищно-коммунального хозяйства»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организации сбора коммунальных  отходов</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14 2 00 10992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355,8</w:t>
            </w:r>
          </w:p>
        </w:tc>
      </w:tr>
      <w:tr w:rsidR="00E007D2" w:rsidRPr="00E007D2" w:rsidTr="004B33C3">
        <w:trPr>
          <w:trHeight w:val="3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Образование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2778247,3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9 639,2</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Дошкольное образование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i/>
                <w:iCs/>
                <w:sz w:val="28"/>
                <w:szCs w:val="28"/>
              </w:rPr>
            </w:pPr>
            <w:r w:rsidRPr="00E007D2">
              <w:rPr>
                <w:rFonts w:ascii="Times New Roman" w:hAnsi="Times New Roman" w:cs="Times New Roman"/>
                <w:i/>
                <w:i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455153,8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7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455153,8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455153,8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2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455153,8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103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15745,0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2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 xml:space="preserve">Капитальные вложения в объекты государственной (муниципальной) </w:t>
            </w:r>
            <w:r w:rsidRPr="00E007D2">
              <w:rPr>
                <w:rFonts w:ascii="Times New Roman" w:hAnsi="Times New Roman" w:cs="Times New Roman"/>
                <w:sz w:val="28"/>
                <w:szCs w:val="28"/>
              </w:rPr>
              <w:lastRenderedPageBreak/>
              <w:t>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15745,0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5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439408,8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2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439408,8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2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Общее образование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2314527,7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2314527,7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2314527,7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2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39735,8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7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39735,8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67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39735,8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0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Федеральный проект  "Современная школа"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Е1</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2274791,9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113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Е1</w:t>
            </w:r>
            <w:r w:rsidR="00E007D2" w:rsidRPr="00E007D2">
              <w:rPr>
                <w:rFonts w:ascii="Times New Roman" w:hAnsi="Times New Roman" w:cs="Times New Roman"/>
                <w:sz w:val="28"/>
                <w:szCs w:val="28"/>
              </w:rPr>
              <w:t>53050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940161,1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93"/>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Е1</w:t>
            </w:r>
            <w:r w:rsidR="00E007D2" w:rsidRPr="00E007D2">
              <w:rPr>
                <w:rFonts w:ascii="Times New Roman" w:hAnsi="Times New Roman" w:cs="Times New Roman"/>
                <w:sz w:val="28"/>
                <w:szCs w:val="28"/>
              </w:rPr>
              <w:t>53050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940161,1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2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Е1</w:t>
            </w:r>
            <w:r w:rsidR="00E007D2" w:rsidRPr="00E007D2">
              <w:rPr>
                <w:rFonts w:ascii="Times New Roman" w:hAnsi="Times New Roman" w:cs="Times New Roman"/>
                <w:sz w:val="28"/>
                <w:szCs w:val="28"/>
              </w:rPr>
              <w:t>S3050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1334630,8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2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Е1</w:t>
            </w:r>
            <w:r w:rsidR="00E007D2" w:rsidRPr="00E007D2">
              <w:rPr>
                <w:rFonts w:ascii="Times New Roman" w:hAnsi="Times New Roman" w:cs="Times New Roman"/>
                <w:sz w:val="28"/>
                <w:szCs w:val="28"/>
              </w:rPr>
              <w:t>S3050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1334630,8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9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Молодежная политика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7 201,7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8 275,1</w:t>
            </w:r>
          </w:p>
        </w:tc>
      </w:tr>
      <w:tr w:rsidR="00E007D2" w:rsidRPr="00E007D2" w:rsidTr="004B33C3">
        <w:trPr>
          <w:trHeight w:val="76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муниципального образования Динской район "Обеспечение </w:t>
            </w:r>
            <w:r w:rsidRPr="00E007D2">
              <w:rPr>
                <w:rFonts w:ascii="Times New Roman" w:hAnsi="Times New Roman" w:cs="Times New Roman"/>
                <w:sz w:val="28"/>
                <w:szCs w:val="28"/>
              </w:rPr>
              <w:lastRenderedPageBreak/>
              <w:t>безопасности населения"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Укрепление правопорядка и профилактика правонарушений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140,0</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Профилактика терроризма и экстремизма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r>
      <w:tr w:rsidR="00E007D2" w:rsidRPr="00E007D2" w:rsidTr="004B33C3">
        <w:trPr>
          <w:trHeight w:val="45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профилактике терроризма и экстремизма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04 3 00 10110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"Молодежь"</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7125,1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8125,1</w:t>
            </w:r>
          </w:p>
        </w:tc>
      </w:tr>
      <w:tr w:rsidR="00E007D2" w:rsidRPr="00E007D2" w:rsidTr="004B33C3">
        <w:trPr>
          <w:trHeight w:val="52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7125,1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8125,1</w:t>
            </w:r>
          </w:p>
        </w:tc>
      </w:tr>
      <w:tr w:rsidR="00E007D2" w:rsidRPr="00E007D2" w:rsidTr="004B33C3">
        <w:trPr>
          <w:trHeight w:val="7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муниципальных учреждений по организационно-воспитательной работе с молодежью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5125,1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5125,1</w:t>
            </w:r>
          </w:p>
        </w:tc>
      </w:tr>
      <w:tr w:rsidR="00E007D2" w:rsidRPr="00E007D2" w:rsidTr="004B33C3">
        <w:trPr>
          <w:trHeight w:val="7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w:t>
            </w:r>
            <w:r w:rsidRPr="00E007D2">
              <w:rPr>
                <w:rFonts w:ascii="Times New Roman" w:hAnsi="Times New Roman" w:cs="Times New Roman"/>
                <w:sz w:val="28"/>
                <w:szCs w:val="2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4924,2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4924,2</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200,9</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мероприятия муниципальной программы  "Молодёжь"</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3000,0</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07 1 00 10900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3000,0</w:t>
            </w:r>
          </w:p>
        </w:tc>
      </w:tr>
      <w:tr w:rsidR="00E007D2" w:rsidRPr="00E007D2" w:rsidTr="004B33C3">
        <w:trPr>
          <w:trHeight w:val="4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1 364,1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1 364,1</w:t>
            </w:r>
          </w:p>
        </w:tc>
      </w:tr>
      <w:tr w:rsidR="00E007D2" w:rsidRPr="00E007D2" w:rsidTr="004B33C3">
        <w:trPr>
          <w:trHeight w:val="1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"Дети Кубани"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1364,1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1364,1</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03 2  00</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1364,1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1364,1</w:t>
            </w:r>
          </w:p>
        </w:tc>
      </w:tr>
      <w:tr w:rsidR="00E007D2" w:rsidRPr="00E007D2" w:rsidTr="004B33C3">
        <w:trPr>
          <w:trHeight w:val="29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Организация отдыха и оздоровления и детей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03 2  02</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r>
      <w:tr w:rsidR="00E007D2" w:rsidRPr="00E007D2" w:rsidTr="004B33C3">
        <w:trPr>
          <w:trHeight w:val="57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организации отдыха и оздоровления детей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r>
      <w:tr w:rsidR="00E007D2" w:rsidRPr="00E007D2" w:rsidTr="004B33C3">
        <w:trPr>
          <w:trHeight w:val="57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1134,0</w:t>
            </w:r>
          </w:p>
        </w:tc>
      </w:tr>
      <w:tr w:rsidR="00E007D2" w:rsidRPr="00E007D2" w:rsidTr="004B33C3">
        <w:trPr>
          <w:trHeight w:val="3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"Семья и детство"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230,1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230,1</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155,5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155,5</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155,5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155,5</w:t>
            </w:r>
          </w:p>
        </w:tc>
      </w:tr>
      <w:tr w:rsidR="00E007D2" w:rsidRPr="00E007D2" w:rsidTr="004B33C3">
        <w:trPr>
          <w:trHeight w:val="42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03 2 04 69120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74,6</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Здравоохранение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13000,0</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Амбулаторная помощь</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13000,0</w:t>
            </w:r>
          </w:p>
        </w:tc>
      </w:tr>
      <w:tr w:rsidR="00E007D2" w:rsidRPr="00E007D2" w:rsidTr="004B33C3">
        <w:trPr>
          <w:trHeight w:val="30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13000,0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13 000,0</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Федеральный проект  "Модернизация первичного звена здравоохранения Российской Федерации"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N9</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13 000,0</w:t>
            </w:r>
          </w:p>
        </w:tc>
      </w:tr>
      <w:tr w:rsidR="00E007D2" w:rsidRPr="00E007D2" w:rsidTr="004B33C3">
        <w:trPr>
          <w:trHeight w:val="13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proofErr w:type="gramStart"/>
            <w:r w:rsidRPr="00E007D2">
              <w:rPr>
                <w:rFonts w:ascii="Times New Roman" w:hAnsi="Times New Roman" w:cs="Times New Roman"/>
                <w:sz w:val="28"/>
                <w:szCs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E007D2">
              <w:rPr>
                <w:rFonts w:ascii="Times New Roman" w:hAnsi="Times New Roman" w:cs="Times New Roman"/>
                <w:sz w:val="28"/>
                <w:szCs w:val="28"/>
              </w:rPr>
              <w:t>проектно</w:t>
            </w:r>
            <w:proofErr w:type="spellEnd"/>
            <w:r w:rsidRPr="00E007D2">
              <w:rPr>
                <w:rFonts w:ascii="Times New Roman" w:hAnsi="Times New Roman" w:cs="Times New Roman"/>
                <w:sz w:val="28"/>
                <w:szCs w:val="28"/>
              </w:rPr>
              <w:t xml:space="preserve"> изыскательские работы, для размещения </w:t>
            </w:r>
            <w:proofErr w:type="spellStart"/>
            <w:r w:rsidRPr="00E007D2">
              <w:rPr>
                <w:rFonts w:ascii="Times New Roman" w:hAnsi="Times New Roman" w:cs="Times New Roman"/>
                <w:sz w:val="28"/>
                <w:szCs w:val="28"/>
              </w:rPr>
              <w:t>фельдшерско</w:t>
            </w:r>
            <w:proofErr w:type="spellEnd"/>
            <w:r w:rsidRPr="00E007D2">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E007D2">
              <w:rPr>
                <w:rFonts w:ascii="Times New Roman" w:hAnsi="Times New Roman" w:cs="Times New Roman"/>
                <w:sz w:val="28"/>
                <w:szCs w:val="28"/>
              </w:rPr>
              <w:t xml:space="preserve"> оказания гражданам медицинской помощи в Краснодарском крае)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N9</w:t>
            </w:r>
            <w:r w:rsidR="00E007D2" w:rsidRPr="00E007D2">
              <w:rPr>
                <w:rFonts w:ascii="Times New Roman" w:hAnsi="Times New Roman" w:cs="Times New Roman"/>
                <w:sz w:val="28"/>
                <w:szCs w:val="28"/>
              </w:rPr>
              <w:t>53651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10 000,0</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 2 N9</w:t>
            </w:r>
            <w:r w:rsidR="00E007D2" w:rsidRPr="00E007D2">
              <w:rPr>
                <w:rFonts w:ascii="Times New Roman" w:hAnsi="Times New Roman" w:cs="Times New Roman"/>
                <w:sz w:val="28"/>
                <w:szCs w:val="28"/>
              </w:rPr>
              <w:t>53651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10000,0</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proofErr w:type="gramStart"/>
            <w:r w:rsidRPr="00E007D2">
              <w:rPr>
                <w:rFonts w:ascii="Times New Roman" w:hAnsi="Times New Roman" w:cs="Times New Roman"/>
                <w:sz w:val="28"/>
                <w:szCs w:val="28"/>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E007D2">
              <w:rPr>
                <w:rFonts w:ascii="Times New Roman" w:hAnsi="Times New Roman" w:cs="Times New Roman"/>
                <w:sz w:val="28"/>
                <w:szCs w:val="28"/>
              </w:rPr>
              <w:t>проектно</w:t>
            </w:r>
            <w:proofErr w:type="spellEnd"/>
            <w:r w:rsidRPr="00E007D2">
              <w:rPr>
                <w:rFonts w:ascii="Times New Roman" w:hAnsi="Times New Roman" w:cs="Times New Roman"/>
                <w:sz w:val="28"/>
                <w:szCs w:val="28"/>
              </w:rPr>
              <w:t xml:space="preserve"> изыскательские работы, для размещения </w:t>
            </w:r>
            <w:proofErr w:type="spellStart"/>
            <w:r w:rsidRPr="00E007D2">
              <w:rPr>
                <w:rFonts w:ascii="Times New Roman" w:hAnsi="Times New Roman" w:cs="Times New Roman"/>
                <w:sz w:val="28"/>
                <w:szCs w:val="28"/>
              </w:rPr>
              <w:t>фельдшерско</w:t>
            </w:r>
            <w:proofErr w:type="spellEnd"/>
            <w:r w:rsidRPr="00E007D2">
              <w:rPr>
                <w:rFonts w:ascii="Times New Roman" w:hAnsi="Times New Roman" w:cs="Times New Roman"/>
                <w:sz w:val="28"/>
                <w:szCs w:val="28"/>
              </w:rPr>
              <w:t xml:space="preserve">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E007D2">
              <w:rPr>
                <w:rFonts w:ascii="Times New Roman" w:hAnsi="Times New Roman" w:cs="Times New Roman"/>
                <w:sz w:val="28"/>
                <w:szCs w:val="28"/>
              </w:rPr>
              <w:t xml:space="preserve"> оказания гражданам медицинской помощи в Краснодарском крае)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102 N9</w:t>
            </w:r>
            <w:r w:rsidR="00E007D2" w:rsidRPr="00E007D2">
              <w:rPr>
                <w:rFonts w:ascii="Times New Roman" w:hAnsi="Times New Roman" w:cs="Times New Roman"/>
                <w:sz w:val="28"/>
                <w:szCs w:val="28"/>
              </w:rPr>
              <w:t>С3651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3 000,0</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102A1A" w:rsidP="00E007D2">
            <w:pPr>
              <w:spacing w:after="0"/>
              <w:jc w:val="center"/>
              <w:rPr>
                <w:rFonts w:ascii="Times New Roman" w:hAnsi="Times New Roman" w:cs="Times New Roman"/>
                <w:sz w:val="28"/>
                <w:szCs w:val="28"/>
              </w:rPr>
            </w:pPr>
            <w:r>
              <w:rPr>
                <w:rFonts w:ascii="Times New Roman" w:hAnsi="Times New Roman" w:cs="Times New Roman"/>
                <w:sz w:val="28"/>
                <w:szCs w:val="28"/>
              </w:rPr>
              <w:t>102 N9</w:t>
            </w:r>
            <w:r w:rsidR="00E007D2" w:rsidRPr="00E007D2">
              <w:rPr>
                <w:rFonts w:ascii="Times New Roman" w:hAnsi="Times New Roman" w:cs="Times New Roman"/>
                <w:sz w:val="28"/>
                <w:szCs w:val="28"/>
              </w:rPr>
              <w:t>С3651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3000,0</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Социальная политика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175592,2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183095,2</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Пенсионное обеспечение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Дополнительное материальное обеспечение, доплаты к пенсиям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12 2 03 00000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779"/>
        </w:trPr>
        <w:tc>
          <w:tcPr>
            <w:tcW w:w="568" w:type="dxa"/>
            <w:tcBorders>
              <w:top w:val="nil"/>
            </w:tcBorders>
            <w:shd w:val="clear" w:color="000000" w:fill="FFFFFF"/>
            <w:vAlign w:val="bottom"/>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Выплата дополнительного материального обеспечения, доплат к пенсиям, пособий и компенсаций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12 2 03 41210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164"/>
        </w:trPr>
        <w:tc>
          <w:tcPr>
            <w:tcW w:w="568" w:type="dxa"/>
            <w:tcBorders>
              <w:top w:val="nil"/>
            </w:tcBorders>
            <w:shd w:val="clear" w:color="000000" w:fill="FFFFFF"/>
            <w:noWrap/>
            <w:vAlign w:val="bottom"/>
          </w:tcPr>
          <w:p w:rsidR="00E007D2" w:rsidRPr="00E007D2" w:rsidRDefault="00E007D2" w:rsidP="00E007D2">
            <w:pPr>
              <w:spacing w:after="0"/>
              <w:jc w:val="center"/>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12 2 03 41210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17800,0</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населения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r>
      <w:tr w:rsidR="00E007D2" w:rsidRPr="00E007D2" w:rsidTr="004B33C3">
        <w:trPr>
          <w:trHeight w:val="79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Социальная поддержка  </w:t>
            </w:r>
            <w:r w:rsidRPr="00E007D2">
              <w:rPr>
                <w:rFonts w:ascii="Times New Roman" w:hAnsi="Times New Roman" w:cs="Times New Roman"/>
                <w:sz w:val="28"/>
                <w:szCs w:val="28"/>
              </w:rPr>
              <w:lastRenderedPageBreak/>
              <w:t>Почетных и заслуженных граждан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r>
      <w:tr w:rsidR="00E007D2" w:rsidRPr="00E007D2" w:rsidTr="004B33C3">
        <w:trPr>
          <w:trHeight w:val="750"/>
        </w:trPr>
        <w:tc>
          <w:tcPr>
            <w:tcW w:w="568" w:type="dxa"/>
            <w:vMerge w:val="restart"/>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социальной поддержке граждан муниципального образования Динской район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859,6</w:t>
            </w:r>
          </w:p>
        </w:tc>
      </w:tr>
      <w:tr w:rsidR="00E007D2" w:rsidRPr="00E007D2" w:rsidTr="004B33C3">
        <w:trPr>
          <w:trHeight w:val="540"/>
        </w:trPr>
        <w:tc>
          <w:tcPr>
            <w:tcW w:w="568" w:type="dxa"/>
            <w:vMerge/>
            <w:tcBorders>
              <w:top w:val="nil"/>
            </w:tcBorders>
            <w:vAlign w:val="center"/>
            <w:hideMark/>
          </w:tcPr>
          <w:p w:rsidR="00E007D2" w:rsidRPr="00E007D2" w:rsidRDefault="00E007D2" w:rsidP="00E007D2">
            <w:pPr>
              <w:spacing w:after="0"/>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w:t>
            </w:r>
          </w:p>
        </w:tc>
      </w:tr>
      <w:tr w:rsidR="00E007D2" w:rsidRPr="00E007D2" w:rsidTr="004B33C3">
        <w:trPr>
          <w:trHeight w:val="538"/>
        </w:trPr>
        <w:tc>
          <w:tcPr>
            <w:tcW w:w="568" w:type="dxa"/>
            <w:vMerge/>
            <w:tcBorders>
              <w:top w:val="nil"/>
            </w:tcBorders>
            <w:vAlign w:val="center"/>
            <w:hideMark/>
          </w:tcPr>
          <w:p w:rsidR="00E007D2" w:rsidRPr="00E007D2" w:rsidRDefault="00E007D2" w:rsidP="00E007D2">
            <w:pPr>
              <w:spacing w:after="0"/>
              <w:rPr>
                <w:rFonts w:ascii="Times New Roman" w:hAnsi="Times New Roman" w:cs="Times New Roman"/>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12 2 02 10020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854,0</w:t>
            </w:r>
          </w:p>
        </w:tc>
      </w:tr>
      <w:tr w:rsidR="00E007D2" w:rsidRPr="00E007D2" w:rsidTr="004B33C3">
        <w:trPr>
          <w:trHeight w:val="26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Охрана семьи и детства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149022,1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156525,1</w:t>
            </w:r>
          </w:p>
        </w:tc>
      </w:tr>
      <w:tr w:rsidR="00E007D2" w:rsidRPr="00E007D2" w:rsidTr="004B33C3">
        <w:trPr>
          <w:trHeight w:val="50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"Дети Кубани"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134826,3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140097,8</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Охрана семьи и детства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80154,0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82012,6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46081,6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47925,7</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691,2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718,9</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45390,4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47206,8</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361,1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369,9</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33336,3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33336,3</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500,0</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Социальное обеспечение </w:t>
            </w:r>
            <w:r w:rsidRPr="00E007D2">
              <w:rPr>
                <w:rFonts w:ascii="Times New Roman" w:hAnsi="Times New Roman" w:cs="Times New Roman"/>
                <w:sz w:val="28"/>
                <w:szCs w:val="28"/>
              </w:rPr>
              <w:lastRenderedPageBreak/>
              <w:t>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32836,3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32836,3</w:t>
            </w:r>
          </w:p>
        </w:tc>
      </w:tr>
      <w:tr w:rsidR="00E007D2" w:rsidRPr="00E007D2" w:rsidTr="004B33C3">
        <w:trPr>
          <w:trHeight w:val="900"/>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E007D2">
              <w:rPr>
                <w:rFonts w:ascii="Times New Roman" w:hAnsi="Times New Roman" w:cs="Times New Roman"/>
                <w:sz w:val="28"/>
                <w:szCs w:val="28"/>
              </w:rPr>
              <w:t>постинтернатного</w:t>
            </w:r>
            <w:proofErr w:type="spellEnd"/>
            <w:r w:rsidRPr="00E007D2">
              <w:rPr>
                <w:rFonts w:ascii="Times New Roman" w:hAnsi="Times New Roman" w:cs="Times New Roman"/>
                <w:sz w:val="28"/>
                <w:szCs w:val="28"/>
              </w:rPr>
              <w:t xml:space="preserve"> сопровождения</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03 1 00 69140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375,0</w:t>
            </w:r>
          </w:p>
        </w:tc>
      </w:tr>
      <w:tr w:rsidR="00E007D2" w:rsidRPr="00E007D2" w:rsidTr="004B33C3">
        <w:trPr>
          <w:trHeight w:val="495"/>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03 1 00 69140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03 1 00 69140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369,4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369,4</w:t>
            </w:r>
          </w:p>
        </w:tc>
      </w:tr>
      <w:tr w:rsidR="00E007D2" w:rsidRPr="00E007D2" w:rsidTr="004B33C3">
        <w:trPr>
          <w:trHeight w:val="538"/>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54672,3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58085,2</w:t>
            </w:r>
          </w:p>
        </w:tc>
      </w:tr>
      <w:tr w:rsidR="00E007D2" w:rsidRPr="00E007D2" w:rsidTr="004B33C3">
        <w:trPr>
          <w:trHeight w:val="26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"Семья и детство"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54672,3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58085,2</w:t>
            </w:r>
          </w:p>
        </w:tc>
      </w:tr>
      <w:tr w:rsidR="00E007D2" w:rsidRPr="00E007D2" w:rsidTr="004B33C3">
        <w:trPr>
          <w:trHeight w:val="196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proofErr w:type="gramStart"/>
            <w:r w:rsidRPr="00E007D2">
              <w:rPr>
                <w:rFonts w:ascii="Times New Roman" w:hAnsi="Times New Roman" w:cs="Times New Roman"/>
                <w:sz w:val="28"/>
                <w:szCs w:val="28"/>
              </w:rPr>
              <w:t xml:space="preserve">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w:t>
            </w:r>
            <w:r w:rsidRPr="00E007D2">
              <w:rPr>
                <w:rFonts w:ascii="Times New Roman" w:hAnsi="Times New Roman" w:cs="Times New Roman"/>
                <w:sz w:val="28"/>
                <w:szCs w:val="28"/>
              </w:rPr>
              <w:lastRenderedPageBreak/>
              <w:t>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E007D2">
              <w:rPr>
                <w:rFonts w:ascii="Times New Roman" w:hAnsi="Times New Roman" w:cs="Times New Roman"/>
                <w:sz w:val="28"/>
                <w:szCs w:val="28"/>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66,0</w:t>
            </w:r>
          </w:p>
        </w:tc>
      </w:tr>
      <w:tr w:rsidR="00E007D2" w:rsidRPr="00E007D2" w:rsidTr="004B33C3">
        <w:trPr>
          <w:trHeight w:val="538"/>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03 2 04 69150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66,0</w:t>
            </w:r>
          </w:p>
        </w:tc>
      </w:tr>
      <w:tr w:rsidR="00E007D2" w:rsidRPr="00E007D2" w:rsidTr="004B33C3">
        <w:trPr>
          <w:trHeight w:val="185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С0820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37558,3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37561,6</w:t>
            </w:r>
          </w:p>
        </w:tc>
      </w:tr>
      <w:tr w:rsidR="00E007D2" w:rsidRPr="00E007D2" w:rsidTr="004B33C3">
        <w:trPr>
          <w:trHeight w:val="80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 xml:space="preserve">Капитальные вложения в объекты государственной </w:t>
            </w:r>
            <w:r w:rsidRPr="00E007D2">
              <w:rPr>
                <w:rFonts w:ascii="Times New Roman" w:hAnsi="Times New Roman" w:cs="Times New Roman"/>
                <w:sz w:val="28"/>
                <w:szCs w:val="28"/>
              </w:rPr>
              <w:lastRenderedPageBreak/>
              <w:t>(муниципальной)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С0820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37558,3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37561,6</w:t>
            </w:r>
          </w:p>
        </w:tc>
      </w:tr>
      <w:tr w:rsidR="00E007D2" w:rsidRPr="00E007D2" w:rsidTr="004B33C3">
        <w:trPr>
          <w:trHeight w:val="153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R0820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17048,0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20457,6</w:t>
            </w:r>
          </w:p>
        </w:tc>
      </w:tr>
      <w:tr w:rsidR="00E007D2" w:rsidRPr="00E007D2" w:rsidTr="004B33C3">
        <w:trPr>
          <w:trHeight w:val="80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03 2 04</w:t>
            </w:r>
            <w:r w:rsidR="00E007D2" w:rsidRPr="00E007D2">
              <w:rPr>
                <w:rFonts w:ascii="Times New Roman" w:hAnsi="Times New Roman" w:cs="Times New Roman"/>
                <w:sz w:val="28"/>
                <w:szCs w:val="28"/>
              </w:rPr>
              <w:t>R0820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17048,0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20457,6</w:t>
            </w:r>
          </w:p>
        </w:tc>
      </w:tr>
      <w:tr w:rsidR="00E007D2" w:rsidRPr="00E007D2" w:rsidTr="004B33C3">
        <w:trPr>
          <w:trHeight w:val="107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16427,3</w:t>
            </w:r>
          </w:p>
        </w:tc>
      </w:tr>
      <w:tr w:rsidR="00E007D2" w:rsidRPr="00E007D2" w:rsidTr="004B33C3">
        <w:trPr>
          <w:trHeight w:val="26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жильем молодых семей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16427,3</w:t>
            </w:r>
          </w:p>
        </w:tc>
      </w:tr>
      <w:tr w:rsidR="00E007D2" w:rsidRPr="00E007D2" w:rsidTr="004B33C3">
        <w:trPr>
          <w:trHeight w:val="538"/>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 обеспечению жильем молодых семей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14 1 00</w:t>
            </w:r>
            <w:r w:rsidR="00E007D2" w:rsidRPr="00E007D2">
              <w:rPr>
                <w:rFonts w:ascii="Times New Roman" w:hAnsi="Times New Roman" w:cs="Times New Roman"/>
                <w:sz w:val="28"/>
                <w:szCs w:val="28"/>
              </w:rPr>
              <w:t>L4970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16427,3</w:t>
            </w:r>
          </w:p>
        </w:tc>
      </w:tr>
      <w:tr w:rsidR="00E007D2" w:rsidRPr="00E007D2" w:rsidTr="004B33C3">
        <w:trPr>
          <w:trHeight w:val="30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236E27" w:rsidP="00E007D2">
            <w:pPr>
              <w:spacing w:after="0"/>
              <w:jc w:val="center"/>
              <w:rPr>
                <w:rFonts w:ascii="Times New Roman" w:hAnsi="Times New Roman" w:cs="Times New Roman"/>
                <w:sz w:val="28"/>
                <w:szCs w:val="28"/>
              </w:rPr>
            </w:pPr>
            <w:r>
              <w:rPr>
                <w:rFonts w:ascii="Times New Roman" w:hAnsi="Times New Roman" w:cs="Times New Roman"/>
                <w:sz w:val="28"/>
                <w:szCs w:val="28"/>
              </w:rPr>
              <w:t>14 1 00</w:t>
            </w:r>
            <w:bookmarkStart w:id="0" w:name="_GoBack"/>
            <w:bookmarkEnd w:id="0"/>
            <w:r w:rsidR="00E007D2" w:rsidRPr="00E007D2">
              <w:rPr>
                <w:rFonts w:ascii="Times New Roman" w:hAnsi="Times New Roman" w:cs="Times New Roman"/>
                <w:sz w:val="28"/>
                <w:szCs w:val="28"/>
              </w:rPr>
              <w:t>L4970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16427,3</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социальной политики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r>
      <w:tr w:rsidR="00E007D2" w:rsidRPr="00E007D2" w:rsidTr="004B33C3">
        <w:trPr>
          <w:trHeight w:val="75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r>
      <w:tr w:rsidR="00E007D2" w:rsidRPr="00E007D2" w:rsidTr="004B33C3">
        <w:trPr>
          <w:trHeight w:val="58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ориентированных некоммерческих организаций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7910,5</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некоммерческой организации " Большая семья"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12 1 01 00000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49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12 1 01 11540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инвалидов"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автономным учреждениям и иным </w:t>
            </w:r>
            <w:r w:rsidRPr="00E007D2">
              <w:rPr>
                <w:rFonts w:ascii="Times New Roman" w:hAnsi="Times New Roman" w:cs="Times New Roman"/>
                <w:sz w:val="28"/>
                <w:szCs w:val="28"/>
              </w:rPr>
              <w:lastRenderedPageBreak/>
              <w:t>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12 1 02 11540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450,0</w:t>
            </w:r>
          </w:p>
        </w:tc>
      </w:tr>
      <w:tr w:rsidR="00E007D2" w:rsidRPr="00E007D2" w:rsidTr="004B33C3">
        <w:trPr>
          <w:trHeight w:val="81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некоммерческой организации " Российский Союз ветеранов Афганистана"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12 1 03 00000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r>
      <w:tr w:rsidR="00E007D2" w:rsidRPr="00E007D2" w:rsidTr="004B33C3">
        <w:trPr>
          <w:trHeight w:val="63"/>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12 1 03 11540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252,0</w:t>
            </w:r>
          </w:p>
        </w:tc>
      </w:tr>
      <w:tr w:rsidR="00E007D2" w:rsidRPr="00E007D2" w:rsidTr="004B33C3">
        <w:trPr>
          <w:trHeight w:val="12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12 1 04 00000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12 1 04 11540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727,0</w:t>
            </w:r>
          </w:p>
        </w:tc>
      </w:tr>
      <w:tr w:rsidR="00E007D2" w:rsidRPr="00E007D2" w:rsidTr="004B33C3">
        <w:trPr>
          <w:trHeight w:val="131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Поддержка социально ориентированной некоммерческой организации "</w:t>
            </w:r>
            <w:proofErr w:type="spellStart"/>
            <w:r w:rsidRPr="00E007D2">
              <w:rPr>
                <w:rFonts w:ascii="Times New Roman" w:hAnsi="Times New Roman" w:cs="Times New Roman"/>
                <w:sz w:val="28"/>
                <w:szCs w:val="28"/>
              </w:rPr>
              <w:t>Динское</w:t>
            </w:r>
            <w:proofErr w:type="spellEnd"/>
            <w:r w:rsidRPr="00E007D2">
              <w:rPr>
                <w:rFonts w:ascii="Times New Roman" w:hAnsi="Times New Roman" w:cs="Times New Roman"/>
                <w:sz w:val="28"/>
                <w:szCs w:val="28"/>
              </w:rPr>
              <w:t xml:space="preserve"> районное казачье общество </w:t>
            </w:r>
            <w:proofErr w:type="spellStart"/>
            <w:r w:rsidRPr="00E007D2">
              <w:rPr>
                <w:rFonts w:ascii="Times New Roman" w:hAnsi="Times New Roman" w:cs="Times New Roman"/>
                <w:sz w:val="28"/>
                <w:szCs w:val="28"/>
              </w:rPr>
              <w:t>Екатеринодарского</w:t>
            </w:r>
            <w:proofErr w:type="spellEnd"/>
            <w:r w:rsidRPr="00E007D2">
              <w:rPr>
                <w:rFonts w:ascii="Times New Roman" w:hAnsi="Times New Roman" w:cs="Times New Roman"/>
                <w:sz w:val="28"/>
                <w:szCs w:val="28"/>
              </w:rPr>
              <w:t xml:space="preserve"> </w:t>
            </w:r>
            <w:proofErr w:type="spellStart"/>
            <w:r w:rsidRPr="00E007D2">
              <w:rPr>
                <w:rFonts w:ascii="Times New Roman" w:hAnsi="Times New Roman" w:cs="Times New Roman"/>
                <w:sz w:val="28"/>
                <w:szCs w:val="28"/>
              </w:rPr>
              <w:t>отдельского</w:t>
            </w:r>
            <w:proofErr w:type="spellEnd"/>
            <w:r w:rsidRPr="00E007D2">
              <w:rPr>
                <w:rFonts w:ascii="Times New Roman" w:hAnsi="Times New Roman" w:cs="Times New Roman"/>
                <w:sz w:val="28"/>
                <w:szCs w:val="28"/>
              </w:rPr>
              <w:t xml:space="preserve"> казачьего  общества Кубанского  войскового казачьего общества"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12 1 05 00000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12 1 05 11540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5711,5</w:t>
            </w:r>
          </w:p>
        </w:tc>
      </w:tr>
      <w:tr w:rsidR="00E007D2" w:rsidRPr="00E007D2" w:rsidTr="004B33C3">
        <w:trPr>
          <w:trHeight w:val="81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глухих"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12 1 06 00000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12 1 06 11540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r>
      <w:tr w:rsidR="00E007D2" w:rsidRPr="00E007D2" w:rsidTr="004B33C3">
        <w:trPr>
          <w:trHeight w:val="77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социально ориентированной </w:t>
            </w:r>
            <w:r w:rsidRPr="00E007D2">
              <w:rPr>
                <w:rFonts w:ascii="Times New Roman" w:hAnsi="Times New Roman" w:cs="Times New Roman"/>
                <w:sz w:val="28"/>
                <w:szCs w:val="28"/>
              </w:rPr>
              <w:lastRenderedPageBreak/>
              <w:t xml:space="preserve">некоммерческой организации " Всероссийское общество слепых"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12 1 07 00000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12 1 07 11540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r>
      <w:tr w:rsidR="00E007D2" w:rsidRPr="00E007D2" w:rsidTr="004B33C3">
        <w:trPr>
          <w:trHeight w:val="812"/>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частного общеобразовательного учреждения "Средняя общеобразовательная школа №1" ст. </w:t>
            </w:r>
            <w:proofErr w:type="spellStart"/>
            <w:r w:rsidRPr="00E007D2">
              <w:rPr>
                <w:rFonts w:ascii="Times New Roman" w:hAnsi="Times New Roman" w:cs="Times New Roman"/>
                <w:sz w:val="28"/>
                <w:szCs w:val="28"/>
              </w:rPr>
              <w:t>Новотитаровской</w:t>
            </w:r>
            <w:proofErr w:type="spellEnd"/>
            <w:r w:rsidRPr="00E007D2">
              <w:rPr>
                <w:rFonts w:ascii="Times New Roman" w:hAnsi="Times New Roman" w:cs="Times New Roman"/>
                <w:sz w:val="28"/>
                <w:szCs w:val="28"/>
              </w:rPr>
              <w:t xml:space="preserve">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12 1 08 00000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12 1 08 11540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w:t>
            </w:r>
          </w:p>
        </w:tc>
      </w:tr>
      <w:tr w:rsidR="00E007D2" w:rsidRPr="00E007D2" w:rsidTr="004B33C3">
        <w:trPr>
          <w:trHeight w:val="763"/>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Поддержка  Краснодарской краевой детской военно-патриотической общественной организации Краеведческий отряд «Поиск»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12 1 09 00000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r>
      <w:tr w:rsidR="00E007D2" w:rsidRPr="00E007D2" w:rsidTr="004B33C3">
        <w:trPr>
          <w:trHeight w:val="70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12 1 09 11540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100,0</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Физическая культура и спорт</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42 254,1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42 254,1</w:t>
            </w:r>
          </w:p>
        </w:tc>
      </w:tr>
      <w:tr w:rsidR="00E007D2" w:rsidRPr="00E007D2" w:rsidTr="004B33C3">
        <w:trPr>
          <w:trHeight w:val="274"/>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Физическая культура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r>
      <w:tr w:rsidR="00E007D2" w:rsidRPr="00E007D2" w:rsidTr="004B33C3">
        <w:trPr>
          <w:trHeight w:val="66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r>
      <w:tr w:rsidR="00E007D2" w:rsidRPr="00E007D2" w:rsidTr="004B33C3">
        <w:trPr>
          <w:trHeight w:val="67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r>
      <w:tr w:rsidR="00E007D2" w:rsidRPr="00E007D2" w:rsidTr="004B33C3">
        <w:trPr>
          <w:trHeight w:val="67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2231,9</w:t>
            </w:r>
          </w:p>
        </w:tc>
      </w:tr>
      <w:tr w:rsidR="00E007D2" w:rsidRPr="00E007D2" w:rsidTr="004B33C3">
        <w:trPr>
          <w:trHeight w:val="2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Массовый спорт</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r>
      <w:tr w:rsidR="00E007D2" w:rsidRPr="00E007D2" w:rsidTr="004B33C3">
        <w:trPr>
          <w:trHeight w:val="93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1298,5</w:t>
            </w:r>
          </w:p>
        </w:tc>
      </w:tr>
      <w:tr w:rsidR="00E007D2" w:rsidRPr="00E007D2" w:rsidTr="004B33C3">
        <w:trPr>
          <w:trHeight w:val="454"/>
        </w:trPr>
        <w:tc>
          <w:tcPr>
            <w:tcW w:w="568" w:type="dxa"/>
            <w:tcBorders>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vAlign w:val="center"/>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Спорт высших достижений</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38 723,7</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38 723,7</w:t>
            </w:r>
          </w:p>
        </w:tc>
      </w:tr>
      <w:tr w:rsidR="00E007D2" w:rsidRPr="00E007D2" w:rsidTr="004B33C3">
        <w:trPr>
          <w:trHeight w:val="454"/>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38 723,7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38 723,7</w:t>
            </w:r>
          </w:p>
        </w:tc>
      </w:tr>
      <w:tr w:rsidR="00E007D2" w:rsidRPr="00E007D2" w:rsidTr="004B33C3">
        <w:trPr>
          <w:trHeight w:val="766"/>
        </w:trPr>
        <w:tc>
          <w:tcPr>
            <w:tcW w:w="568" w:type="dxa"/>
            <w:tcBorders>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11 1 00 00590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35 455,9</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35 455,9</w:t>
            </w:r>
          </w:p>
        </w:tc>
      </w:tr>
      <w:tr w:rsidR="00E007D2" w:rsidRPr="00E007D2" w:rsidTr="004B33C3">
        <w:trPr>
          <w:trHeight w:val="766"/>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35455,9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35455,9</w:t>
            </w:r>
          </w:p>
        </w:tc>
      </w:tr>
      <w:tr w:rsidR="00E007D2" w:rsidRPr="00E007D2" w:rsidTr="004B33C3">
        <w:trPr>
          <w:trHeight w:val="766"/>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1 080,0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1 080,0</w:t>
            </w:r>
          </w:p>
        </w:tc>
      </w:tr>
      <w:tr w:rsidR="00E007D2" w:rsidRPr="00E007D2" w:rsidTr="004B33C3">
        <w:trPr>
          <w:trHeight w:val="766"/>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w:t>
            </w:r>
            <w:r w:rsidRPr="00E007D2">
              <w:rPr>
                <w:rFonts w:ascii="Times New Roman" w:hAnsi="Times New Roman" w:cs="Times New Roman"/>
                <w:sz w:val="28"/>
                <w:szCs w:val="28"/>
              </w:rPr>
              <w:lastRenderedPageBreak/>
              <w:t>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1080,0</w:t>
            </w:r>
          </w:p>
        </w:tc>
      </w:tr>
      <w:tr w:rsidR="00E007D2" w:rsidRPr="00E007D2" w:rsidTr="004B33C3">
        <w:trPr>
          <w:trHeight w:val="766"/>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на оплату труда инструкторов по спорту в муниципальных образованиях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2 187,8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2 187,8</w:t>
            </w:r>
          </w:p>
        </w:tc>
      </w:tr>
      <w:tr w:rsidR="00E007D2" w:rsidRPr="00E007D2" w:rsidTr="004B33C3">
        <w:trPr>
          <w:trHeight w:val="766"/>
        </w:trPr>
        <w:tc>
          <w:tcPr>
            <w:tcW w:w="568" w:type="dxa"/>
            <w:tcBorders>
              <w:top w:val="nil"/>
              <w:left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S2820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2187,8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2187,8</w:t>
            </w:r>
          </w:p>
        </w:tc>
      </w:tr>
      <w:tr w:rsidR="00E007D2" w:rsidRPr="00E007D2" w:rsidTr="004B33C3">
        <w:trPr>
          <w:trHeight w:val="301"/>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Средства массовой информации</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средств массовой информации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91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"Информационное пространство"</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4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73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Обеспечение информирования граждан о деятельности органов муниципальной власти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13 1 00 10260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13 1 00 10260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5503,9</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Обслуживание государственного и </w:t>
            </w:r>
            <w:r w:rsidRPr="00E007D2">
              <w:rPr>
                <w:rFonts w:ascii="Times New Roman" w:hAnsi="Times New Roman" w:cs="Times New Roman"/>
                <w:sz w:val="28"/>
                <w:szCs w:val="28"/>
              </w:rPr>
              <w:lastRenderedPageBreak/>
              <w:t>муниципального долга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51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Обслуживание государственного внутреннего и муниципального долга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высшего органа исполнительной власти муниципального образовани</w:t>
            </w:r>
            <w:proofErr w:type="gramStart"/>
            <w:r w:rsidRPr="00E007D2">
              <w:rPr>
                <w:rFonts w:ascii="Times New Roman" w:hAnsi="Times New Roman" w:cs="Times New Roman"/>
                <w:sz w:val="28"/>
                <w:szCs w:val="28"/>
              </w:rPr>
              <w:t>я-</w:t>
            </w:r>
            <w:proofErr w:type="gramEnd"/>
            <w:r w:rsidRPr="00E007D2">
              <w:rPr>
                <w:rFonts w:ascii="Times New Roman" w:hAnsi="Times New Roman" w:cs="Times New Roman"/>
                <w:sz w:val="28"/>
                <w:szCs w:val="28"/>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31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Управление муниципальным долгом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50 9 00 00000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Процентные платежи по муниципальному долгу</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Обслуживание государственного (муниципального) долга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50 9 00 10150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142,3</w:t>
            </w:r>
          </w:p>
        </w:tc>
      </w:tr>
      <w:tr w:rsidR="00E007D2" w:rsidRPr="00E007D2" w:rsidTr="004B33C3">
        <w:trPr>
          <w:trHeight w:val="59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3.</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Финансовое управление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26506,9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26506,9</w:t>
            </w:r>
          </w:p>
        </w:tc>
      </w:tr>
      <w:tr w:rsidR="00E007D2" w:rsidRPr="00E007D2" w:rsidTr="004B33C3">
        <w:trPr>
          <w:trHeight w:val="30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Общегосударственные 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r>
      <w:tr w:rsidR="00E007D2" w:rsidRPr="00E007D2" w:rsidTr="004B33C3">
        <w:trPr>
          <w:trHeight w:val="107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финансовых, налоговых и таможенных органов и органов финансовог</w:t>
            </w:r>
            <w:proofErr w:type="gramStart"/>
            <w:r w:rsidRPr="00E007D2">
              <w:rPr>
                <w:rFonts w:ascii="Times New Roman" w:hAnsi="Times New Roman" w:cs="Times New Roman"/>
                <w:sz w:val="28"/>
                <w:szCs w:val="28"/>
              </w:rPr>
              <w:t>о(</w:t>
            </w:r>
            <w:proofErr w:type="gramEnd"/>
            <w:r w:rsidRPr="00E007D2">
              <w:rPr>
                <w:rFonts w:ascii="Times New Roman" w:hAnsi="Times New Roman" w:cs="Times New Roman"/>
                <w:sz w:val="28"/>
                <w:szCs w:val="28"/>
              </w:rPr>
              <w:t>финансово-бюджетного) надзора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r>
      <w:tr w:rsidR="00E007D2" w:rsidRPr="00E007D2" w:rsidTr="004B33C3">
        <w:trPr>
          <w:trHeight w:val="28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Управление муниципальными финансами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r>
      <w:tr w:rsidR="00E007D2" w:rsidRPr="00E007D2" w:rsidTr="004B33C3">
        <w:trPr>
          <w:trHeight w:val="556"/>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деятельности </w:t>
            </w:r>
            <w:r w:rsidRPr="00E007D2">
              <w:rPr>
                <w:rFonts w:ascii="Times New Roman" w:hAnsi="Times New Roman" w:cs="Times New Roman"/>
                <w:sz w:val="28"/>
                <w:szCs w:val="28"/>
              </w:rPr>
              <w:lastRenderedPageBreak/>
              <w:t>финансового 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905</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r>
      <w:tr w:rsidR="00E007D2" w:rsidRPr="00E007D2" w:rsidTr="004B33C3">
        <w:trPr>
          <w:trHeight w:val="48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24506,9</w:t>
            </w:r>
          </w:p>
        </w:tc>
      </w:tr>
      <w:tr w:rsidR="00E007D2" w:rsidRPr="00E007D2" w:rsidTr="004B33C3">
        <w:trPr>
          <w:trHeight w:val="72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20578,5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20578,5</w:t>
            </w:r>
          </w:p>
        </w:tc>
      </w:tr>
      <w:tr w:rsidR="00E007D2" w:rsidRPr="00E007D2" w:rsidTr="004B33C3">
        <w:trPr>
          <w:trHeight w:val="465"/>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3928,4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3928,4</w:t>
            </w:r>
          </w:p>
        </w:tc>
      </w:tr>
      <w:tr w:rsidR="00E007D2" w:rsidRPr="00E007D2" w:rsidTr="004B33C3">
        <w:trPr>
          <w:trHeight w:val="750"/>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Межбюджетные трансферты общего характера бюджетам бюджетной системы Российской Федерации </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750"/>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Дотации  на выравнивание бюджетной обеспеченности субъектов Российской Федерации и муниципальных образований</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Управление муниципальными финансами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Выравнивание бюджетной обеспеченности поселений </w:t>
            </w:r>
            <w:r w:rsidRPr="00E007D2">
              <w:rPr>
                <w:rFonts w:ascii="Times New Roman" w:hAnsi="Times New Roman" w:cs="Times New Roman"/>
                <w:sz w:val="28"/>
                <w:szCs w:val="28"/>
              </w:rPr>
              <w:lastRenderedPageBreak/>
              <w:t>муниципального района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Дотации на выравнивание бюджетной обеспеченности  поселений</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Межбюджетные трансферты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73 2 00 10030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2000,0</w:t>
            </w:r>
          </w:p>
        </w:tc>
      </w:tr>
      <w:tr w:rsidR="00E007D2" w:rsidRPr="00E007D2" w:rsidTr="004B33C3">
        <w:trPr>
          <w:trHeight w:val="58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4.</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Контрольно-счетная палата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13915,4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13915,4</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Общегосударственные 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r>
      <w:tr w:rsidR="00E007D2" w:rsidRPr="00E007D2" w:rsidTr="004B33C3">
        <w:trPr>
          <w:trHeight w:val="81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финансовых, налоговых и таможенных органов и органов финансовог</w:t>
            </w:r>
            <w:proofErr w:type="gramStart"/>
            <w:r w:rsidRPr="00E007D2">
              <w:rPr>
                <w:rFonts w:ascii="Times New Roman" w:hAnsi="Times New Roman" w:cs="Times New Roman"/>
                <w:sz w:val="28"/>
                <w:szCs w:val="28"/>
              </w:rPr>
              <w:t>о(</w:t>
            </w:r>
            <w:proofErr w:type="gramEnd"/>
            <w:r w:rsidRPr="00E007D2">
              <w:rPr>
                <w:rFonts w:ascii="Times New Roman" w:hAnsi="Times New Roman" w:cs="Times New Roman"/>
                <w:sz w:val="28"/>
                <w:szCs w:val="28"/>
              </w:rPr>
              <w:t>финансово-бюджетного) надзора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деятельности контрольно-счетной палаты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13915,4</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Руководитель Контрольно-счетной палаты  и его заместитель</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r>
      <w:tr w:rsidR="00E007D2" w:rsidRPr="00E007D2" w:rsidTr="004B33C3">
        <w:trPr>
          <w:trHeight w:val="14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sidRPr="00E007D2">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3451,4</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Контрольно-счетная палата муниципального района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10464,0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10464,0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10464,0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10464,0</w:t>
            </w:r>
          </w:p>
        </w:tc>
      </w:tr>
      <w:tr w:rsidR="00E007D2" w:rsidRPr="00E007D2" w:rsidTr="004B33C3">
        <w:trPr>
          <w:trHeight w:val="42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9086,8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9086,8</w:t>
            </w:r>
          </w:p>
        </w:tc>
      </w:tr>
      <w:tr w:rsidR="00E007D2" w:rsidRPr="00E007D2" w:rsidTr="004B33C3">
        <w:trPr>
          <w:trHeight w:val="48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1347,2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1347,2</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06</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75 2 00 00190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r>
      <w:tr w:rsidR="00E007D2" w:rsidRPr="00E007D2" w:rsidTr="004B33C3">
        <w:trPr>
          <w:trHeight w:val="88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5.</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Управление имущественных отношений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28298,3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27505,7</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Общегосударственные 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Другие общегосударственные </w:t>
            </w:r>
            <w:r w:rsidRPr="00E007D2">
              <w:rPr>
                <w:rFonts w:ascii="Times New Roman" w:hAnsi="Times New Roman" w:cs="Times New Roman"/>
                <w:sz w:val="28"/>
                <w:szCs w:val="28"/>
              </w:rPr>
              <w:lastRenderedPageBreak/>
              <w:t>вопросы</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Управление имуществом муниципального образования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r>
      <w:tr w:rsidR="00E007D2" w:rsidRPr="00E007D2" w:rsidTr="004B33C3">
        <w:trPr>
          <w:trHeight w:val="80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деятельности управления имущественных отношений муниципального образования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r>
      <w:tr w:rsidR="00E007D2" w:rsidRPr="00E007D2" w:rsidTr="004B33C3">
        <w:trPr>
          <w:trHeight w:val="46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27505,7</w:t>
            </w:r>
          </w:p>
        </w:tc>
      </w:tr>
      <w:tr w:rsidR="00E007D2" w:rsidRPr="00E007D2" w:rsidTr="004B33C3">
        <w:trPr>
          <w:trHeight w:val="50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22217,9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22217,9</w:t>
            </w:r>
          </w:p>
        </w:tc>
      </w:tr>
      <w:tr w:rsidR="00E007D2" w:rsidRPr="00E007D2" w:rsidTr="004B33C3">
        <w:trPr>
          <w:trHeight w:val="46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51 1 00 00190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5287,8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5287,8</w:t>
            </w:r>
          </w:p>
        </w:tc>
      </w:tr>
      <w:tr w:rsidR="00E007D2" w:rsidRPr="00E007D2" w:rsidTr="004B33C3">
        <w:trPr>
          <w:trHeight w:val="30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Национальная экономика</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национальной экономики</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Управление имуществом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3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в рамках </w:t>
            </w:r>
            <w:r w:rsidRPr="00E007D2">
              <w:rPr>
                <w:rFonts w:ascii="Times New Roman" w:hAnsi="Times New Roman" w:cs="Times New Roman"/>
                <w:sz w:val="28"/>
                <w:szCs w:val="28"/>
              </w:rPr>
              <w:lastRenderedPageBreak/>
              <w:t>управления имуществом  муниципального образования</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51 8 00 00000</w:t>
            </w:r>
          </w:p>
        </w:tc>
        <w:tc>
          <w:tcPr>
            <w:tcW w:w="709" w:type="dxa"/>
            <w:tcBorders>
              <w:top w:val="nil"/>
            </w:tcBorders>
            <w:shd w:val="clear" w:color="000000" w:fill="FFFFFF"/>
            <w:noWrap/>
            <w:vAlign w:val="bottom"/>
            <w:hideMark/>
          </w:tcPr>
          <w:p w:rsidR="00E007D2" w:rsidRPr="00E007D2" w:rsidRDefault="00E007D2" w:rsidP="00E007D2">
            <w:pPr>
              <w:spacing w:after="0"/>
              <w:jc w:val="right"/>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00"/>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организации выполнения комплексных кадастровых работ и утверждения карты-плана территорий</w:t>
            </w:r>
          </w:p>
        </w:tc>
        <w:tc>
          <w:tcPr>
            <w:tcW w:w="709" w:type="dxa"/>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8 00 S3500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0,00</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 8 00 S3500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0,00</w:t>
            </w:r>
          </w:p>
        </w:tc>
      </w:tr>
      <w:tr w:rsidR="00E007D2" w:rsidRPr="00E007D2" w:rsidTr="004B33C3">
        <w:trPr>
          <w:trHeight w:val="5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6.</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Управление образования администрации муниципального образования Динской район</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2936674,0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2834778,2</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Образование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2920655,5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2818759,7</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Дошкольное образование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i/>
                <w:iCs/>
                <w:sz w:val="28"/>
                <w:szCs w:val="28"/>
              </w:rPr>
            </w:pPr>
            <w:r w:rsidRPr="00E007D2">
              <w:rPr>
                <w:rFonts w:ascii="Times New Roman" w:hAnsi="Times New Roman" w:cs="Times New Roman"/>
                <w:i/>
                <w:i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i/>
                <w:iCs/>
                <w:sz w:val="28"/>
                <w:szCs w:val="28"/>
              </w:rPr>
            </w:pPr>
            <w:r w:rsidRPr="00E007D2">
              <w:rPr>
                <w:rFonts w:ascii="Times New Roman" w:hAnsi="Times New Roman" w:cs="Times New Roman"/>
                <w:i/>
                <w:i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944327,7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883839,2</w:t>
            </w:r>
          </w:p>
        </w:tc>
      </w:tr>
      <w:tr w:rsidR="00E007D2" w:rsidRPr="00E007D2" w:rsidTr="004B33C3">
        <w:trPr>
          <w:trHeight w:val="81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925095,3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883839,2</w:t>
            </w:r>
          </w:p>
        </w:tc>
      </w:tr>
      <w:tr w:rsidR="00E007D2" w:rsidRPr="00E007D2" w:rsidTr="004B33C3">
        <w:trPr>
          <w:trHeight w:val="35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Развитие дошкольного образования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925095,3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883839,2</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306008,1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262282,1</w:t>
            </w:r>
          </w:p>
        </w:tc>
      </w:tr>
      <w:tr w:rsidR="00E007D2" w:rsidRPr="00E007D2" w:rsidTr="004B33C3">
        <w:trPr>
          <w:trHeight w:val="66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306008,1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262282,1</w:t>
            </w:r>
          </w:p>
        </w:tc>
      </w:tr>
      <w:tr w:rsidR="00E007D2" w:rsidRPr="00E007D2" w:rsidTr="004B33C3">
        <w:trPr>
          <w:trHeight w:val="106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433,4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433,4</w:t>
            </w:r>
          </w:p>
        </w:tc>
      </w:tr>
      <w:tr w:rsidR="00E007D2" w:rsidRPr="00E007D2" w:rsidTr="004B33C3">
        <w:trPr>
          <w:trHeight w:val="45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02 1 00 11390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433,4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433,4</w:t>
            </w:r>
          </w:p>
        </w:tc>
      </w:tr>
      <w:tr w:rsidR="00E007D2" w:rsidRPr="00E007D2" w:rsidTr="004B33C3">
        <w:trPr>
          <w:trHeight w:val="13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9375,0</w:t>
            </w:r>
          </w:p>
        </w:tc>
      </w:tr>
      <w:tr w:rsidR="00E007D2" w:rsidRPr="00E007D2" w:rsidTr="004B33C3">
        <w:trPr>
          <w:trHeight w:val="82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w:t>
            </w:r>
            <w:r w:rsidRPr="00E007D2">
              <w:rPr>
                <w:rFonts w:ascii="Times New Roman" w:hAnsi="Times New Roman" w:cs="Times New Roman"/>
                <w:sz w:val="28"/>
                <w:szCs w:val="28"/>
              </w:rPr>
              <w:lastRenderedPageBreak/>
              <w:t>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9375,0</w:t>
            </w:r>
          </w:p>
        </w:tc>
      </w:tr>
      <w:tr w:rsidR="00E007D2" w:rsidRPr="00E007D2" w:rsidTr="004B33C3">
        <w:trPr>
          <w:trHeight w:val="1051"/>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601565,4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603674,7</w:t>
            </w:r>
          </w:p>
        </w:tc>
      </w:tr>
      <w:tr w:rsidR="00E007D2" w:rsidRPr="00E007D2" w:rsidTr="004B33C3">
        <w:trPr>
          <w:trHeight w:val="55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601565,4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603674,7</w:t>
            </w:r>
          </w:p>
        </w:tc>
      </w:tr>
      <w:tr w:rsidR="00E007D2" w:rsidRPr="00E007D2" w:rsidTr="004B33C3">
        <w:trPr>
          <w:trHeight w:val="82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8074,0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8074,0</w:t>
            </w:r>
          </w:p>
        </w:tc>
      </w:tr>
      <w:tr w:rsidR="00E007D2" w:rsidRPr="00E007D2" w:rsidTr="004B33C3">
        <w:trPr>
          <w:trHeight w:val="4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8074,0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8074,0</w:t>
            </w:r>
          </w:p>
        </w:tc>
      </w:tr>
      <w:tr w:rsidR="00E007D2" w:rsidRPr="00E007D2" w:rsidTr="004B33C3">
        <w:trPr>
          <w:trHeight w:val="80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w:t>
            </w:r>
            <w:r w:rsidRPr="00E007D2">
              <w:rPr>
                <w:rFonts w:ascii="Times New Roman" w:hAnsi="Times New Roman" w:cs="Times New Roman"/>
                <w:sz w:val="28"/>
                <w:szCs w:val="28"/>
              </w:rPr>
              <w:lastRenderedPageBreak/>
              <w:t>муниципального образования Динской район "Инфраструктурное развитие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19232,4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9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19232,4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19232,4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79"/>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19232,4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40"/>
        </w:trPr>
        <w:tc>
          <w:tcPr>
            <w:tcW w:w="568"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недвижимого имущества государственной (муниципальной) собственности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S0470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19232,4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Общее образование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1674742,1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1640829,5</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1649140,0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1639395,0</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Развитие системы общего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1 649 140,0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1639395,0</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189116,7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142104,7</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189116,7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142104,7</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Совершенствование системы организации школьного питания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43733,1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83633,2</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02 2 00 09130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43733,1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83633,2</w:t>
            </w:r>
          </w:p>
        </w:tc>
      </w:tr>
      <w:tr w:rsidR="00E007D2" w:rsidRPr="00E007D2" w:rsidTr="004B33C3">
        <w:trPr>
          <w:trHeight w:val="39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311,0</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311,0</w:t>
            </w:r>
          </w:p>
        </w:tc>
      </w:tr>
      <w:tr w:rsidR="00E007D2" w:rsidRPr="00E007D2" w:rsidTr="004B33C3">
        <w:trPr>
          <w:trHeight w:val="48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8179,6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17179,6</w:t>
            </w:r>
          </w:p>
        </w:tc>
      </w:tr>
      <w:tr w:rsidR="00E007D2" w:rsidRPr="00E007D2" w:rsidTr="004B33C3">
        <w:trPr>
          <w:trHeight w:val="48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02 2 00 11390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8179,6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17179,6</w:t>
            </w:r>
          </w:p>
        </w:tc>
      </w:tr>
      <w:tr w:rsidR="00E007D2" w:rsidRPr="00E007D2" w:rsidTr="004B33C3">
        <w:trPr>
          <w:trHeight w:val="88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proofErr w:type="gramStart"/>
            <w:r w:rsidRPr="00E007D2">
              <w:rPr>
                <w:rFonts w:ascii="Times New Roman" w:hAnsi="Times New Roman" w:cs="Times New Roman"/>
                <w:sz w:val="28"/>
                <w:szCs w:val="28"/>
              </w:rPr>
              <w:t xml:space="preserve">Реализация мероприятий по ежемесячному денежному </w:t>
            </w:r>
            <w:r w:rsidRPr="00E007D2">
              <w:rPr>
                <w:rFonts w:ascii="Times New Roman" w:hAnsi="Times New Roman" w:cs="Times New Roman"/>
                <w:sz w:val="28"/>
                <w:szCs w:val="28"/>
              </w:rPr>
              <w:lastRenderedPageBreak/>
              <w:t>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62860,6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62860,6</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02 2 00 53032</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62860,6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62860,6</w:t>
            </w:r>
          </w:p>
        </w:tc>
      </w:tr>
      <w:tr w:rsidR="00E007D2" w:rsidRPr="00E007D2" w:rsidTr="004B33C3">
        <w:trPr>
          <w:trHeight w:val="17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E007D2">
              <w:rPr>
                <w:rFonts w:ascii="Times New Roman" w:hAnsi="Times New Roman" w:cs="Times New Roman"/>
                <w:sz w:val="28"/>
                <w:szCs w:val="28"/>
              </w:rPr>
              <w:lastRenderedPageBreak/>
              <w:t>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15017,7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15618,4</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15017,7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15618,4</w:t>
            </w:r>
          </w:p>
        </w:tc>
      </w:tr>
      <w:tr w:rsidR="00E007D2" w:rsidRPr="00E007D2" w:rsidTr="004B33C3">
        <w:trPr>
          <w:trHeight w:val="102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007D2">
              <w:rPr>
                <w:rFonts w:ascii="Times New Roman" w:hAnsi="Times New Roman" w:cs="Times New Roman"/>
                <w:sz w:val="28"/>
                <w:szCs w:val="28"/>
              </w:rPr>
              <w:t>в</w:t>
            </w:r>
            <w:proofErr w:type="gramEnd"/>
            <w:r w:rsidRPr="00E007D2">
              <w:rPr>
                <w:rFonts w:ascii="Times New Roman" w:hAnsi="Times New Roman" w:cs="Times New Roman"/>
                <w:sz w:val="28"/>
                <w:szCs w:val="28"/>
              </w:rPr>
              <w:t xml:space="preserve"> муниципальных дошкольных и общеобразовательных организация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1064496,2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1064645,8</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02 2 00 60860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1064496,2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1064645,8</w:t>
            </w:r>
          </w:p>
        </w:tc>
      </w:tr>
      <w:tr w:rsidR="00E007D2" w:rsidRPr="00E007D2" w:rsidTr="004B33C3">
        <w:trPr>
          <w:trHeight w:val="103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w:t>
            </w:r>
            <w:r w:rsidRPr="00E007D2">
              <w:rPr>
                <w:rFonts w:ascii="Times New Roman" w:hAnsi="Times New Roman" w:cs="Times New Roman"/>
                <w:sz w:val="28"/>
                <w:szCs w:val="28"/>
              </w:rPr>
              <w:lastRenderedPageBreak/>
              <w:t>обеспечению льготным питанием учащихся из многодетных семей в муниципальных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62370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1705,9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1754,5</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62370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1705,9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1754,5</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10581,5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10581,5</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xml:space="preserve">02 </w:t>
            </w:r>
            <w:r w:rsidR="00E613C3">
              <w:rPr>
                <w:rFonts w:ascii="Times New Roman" w:hAnsi="Times New Roman" w:cs="Times New Roman"/>
                <w:sz w:val="28"/>
                <w:szCs w:val="28"/>
              </w:rPr>
              <w:t>2  00</w:t>
            </w:r>
            <w:r w:rsidRPr="00E007D2">
              <w:rPr>
                <w:rFonts w:ascii="Times New Roman" w:hAnsi="Times New Roman" w:cs="Times New Roman"/>
                <w:sz w:val="28"/>
                <w:szCs w:val="28"/>
              </w:rPr>
              <w:t>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10581,5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10581,5</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w:t>
            </w:r>
            <w:proofErr w:type="gramStart"/>
            <w:r w:rsidRPr="00E007D2">
              <w:rPr>
                <w:rFonts w:ascii="Times New Roman" w:hAnsi="Times New Roman" w:cs="Times New Roman"/>
                <w:sz w:val="28"/>
                <w:szCs w:val="28"/>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w:t>
            </w:r>
            <w:r w:rsidRPr="00E007D2">
              <w:rPr>
                <w:rFonts w:ascii="Times New Roman" w:hAnsi="Times New Roman" w:cs="Times New Roman"/>
                <w:sz w:val="28"/>
                <w:szCs w:val="28"/>
              </w:rPr>
              <w:lastRenderedPageBreak/>
              <w:t>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62500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5137,9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5189,8</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62500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5137,9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5189,8</w:t>
            </w:r>
          </w:p>
        </w:tc>
      </w:tr>
      <w:tr w:rsidR="00E007D2" w:rsidRPr="00E007D2" w:rsidTr="004B33C3">
        <w:trPr>
          <w:trHeight w:val="61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w:t>
            </w:r>
            <w:r w:rsidRPr="00E007D2">
              <w:rPr>
                <w:rFonts w:ascii="Times New Roman" w:hAnsi="Times New Roman" w:cs="Times New Roman"/>
                <w:sz w:val="28"/>
                <w:szCs w:val="28"/>
              </w:rPr>
              <w:lastRenderedPageBreak/>
              <w:t>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2466,6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2565,3</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02 2 00 63540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2466,6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2565,3</w:t>
            </w:r>
          </w:p>
        </w:tc>
      </w:tr>
      <w:tr w:rsidR="00E007D2" w:rsidRPr="00E007D2" w:rsidTr="004B33C3">
        <w:trPr>
          <w:trHeight w:val="10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S3410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S3410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22100,0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13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proofErr w:type="gramStart"/>
            <w:r w:rsidRPr="00E007D2">
              <w:rPr>
                <w:rFonts w:ascii="Times New Roman" w:hAnsi="Times New Roman" w:cs="Times New Roman"/>
                <w:sz w:val="28"/>
                <w:szCs w:val="28"/>
              </w:rPr>
              <w:t xml:space="preserve">Организация и обеспечение бесплатным горячим питанием </w:t>
            </w:r>
            <w:r w:rsidRPr="00E007D2">
              <w:rPr>
                <w:rFonts w:ascii="Times New Roman" w:hAnsi="Times New Roman" w:cs="Times New Roman"/>
                <w:sz w:val="28"/>
                <w:szCs w:val="28"/>
              </w:rPr>
              <w:lastRenderedPageBreak/>
              <w:t>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S3550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41726,6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43779,4</w:t>
            </w:r>
          </w:p>
        </w:tc>
      </w:tr>
      <w:tr w:rsidR="00E007D2" w:rsidRPr="00E007D2" w:rsidTr="004B33C3">
        <w:trPr>
          <w:trHeight w:val="8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00 S3550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41726,6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43779,4</w:t>
            </w:r>
          </w:p>
        </w:tc>
      </w:tr>
      <w:tr w:rsidR="00E007D2" w:rsidRPr="00E007D2" w:rsidTr="004B33C3">
        <w:trPr>
          <w:trHeight w:val="871"/>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L3040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173874,2</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183015,6</w:t>
            </w:r>
          </w:p>
        </w:tc>
      </w:tr>
      <w:tr w:rsidR="00E007D2" w:rsidRPr="00E007D2" w:rsidTr="004B33C3">
        <w:trPr>
          <w:trHeight w:val="871"/>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02 2 00</w:t>
            </w:r>
            <w:r w:rsidR="00E007D2" w:rsidRPr="00E007D2">
              <w:rPr>
                <w:rFonts w:ascii="Times New Roman" w:hAnsi="Times New Roman" w:cs="Times New Roman"/>
                <w:sz w:val="28"/>
                <w:szCs w:val="28"/>
              </w:rPr>
              <w:t>L3040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173874,2</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183015,6</w:t>
            </w:r>
          </w:p>
        </w:tc>
      </w:tr>
      <w:tr w:rsidR="00E007D2" w:rsidRPr="00E007D2" w:rsidTr="004B33C3">
        <w:trPr>
          <w:trHeight w:val="736"/>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Федеральный проект "Патриотическое воспитание граждан Российской Федерации"</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022 ЕВ 00000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7832,4</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6155,6</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w:t>
            </w:r>
            <w:r w:rsidRPr="00E007D2">
              <w:rPr>
                <w:rFonts w:ascii="Times New Roman" w:hAnsi="Times New Roman" w:cs="Times New Roman"/>
                <w:sz w:val="28"/>
                <w:szCs w:val="28"/>
              </w:rPr>
              <w:lastRenderedPageBreak/>
              <w:t>объединениями в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6155,6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6155,6</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ЕВ51790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6155,6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6155,6</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1676,8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2 ЕВ57860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1676,8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141"/>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"Обеспечение безопасности населения"</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1434,5</w:t>
            </w:r>
          </w:p>
        </w:tc>
      </w:tr>
      <w:tr w:rsidR="00E007D2" w:rsidRPr="00E007D2" w:rsidTr="004B33C3">
        <w:trPr>
          <w:trHeight w:val="30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Повышение безопасности дорожного движения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04 4 00 00000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1434,5</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Федеральный проект "Безопасность дорожного движения"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4 R3 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1434,5</w:t>
            </w:r>
          </w:p>
        </w:tc>
      </w:tr>
      <w:tr w:rsidR="00E007D2" w:rsidRPr="00E007D2" w:rsidTr="004B33C3">
        <w:trPr>
          <w:trHeight w:val="79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мероприятий по предупреждению </w:t>
            </w:r>
            <w:r w:rsidRPr="00E007D2">
              <w:rPr>
                <w:rFonts w:ascii="Times New Roman" w:hAnsi="Times New Roman" w:cs="Times New Roman"/>
                <w:sz w:val="28"/>
                <w:szCs w:val="28"/>
              </w:rPr>
              <w:lastRenderedPageBreak/>
              <w:t>детского дорожно-транспортного травматизма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04 4 R3</w:t>
            </w:r>
            <w:r w:rsidR="00E007D2" w:rsidRPr="00E007D2">
              <w:rPr>
                <w:rFonts w:ascii="Times New Roman" w:hAnsi="Times New Roman" w:cs="Times New Roman"/>
                <w:sz w:val="28"/>
                <w:szCs w:val="28"/>
              </w:rPr>
              <w:t>S2470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1434,5</w:t>
            </w:r>
          </w:p>
        </w:tc>
      </w:tr>
      <w:tr w:rsidR="00E007D2" w:rsidRPr="00E007D2" w:rsidTr="004B33C3">
        <w:trPr>
          <w:trHeight w:val="79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613C3" w:rsidP="00E007D2">
            <w:pPr>
              <w:spacing w:after="0"/>
              <w:jc w:val="center"/>
              <w:rPr>
                <w:rFonts w:ascii="Times New Roman" w:hAnsi="Times New Roman" w:cs="Times New Roman"/>
                <w:sz w:val="28"/>
                <w:szCs w:val="28"/>
              </w:rPr>
            </w:pPr>
            <w:r>
              <w:rPr>
                <w:rFonts w:ascii="Times New Roman" w:hAnsi="Times New Roman" w:cs="Times New Roman"/>
                <w:sz w:val="28"/>
                <w:szCs w:val="28"/>
              </w:rPr>
              <w:t>04 4 R3</w:t>
            </w:r>
            <w:r w:rsidR="00E007D2" w:rsidRPr="00E007D2">
              <w:rPr>
                <w:rFonts w:ascii="Times New Roman" w:hAnsi="Times New Roman" w:cs="Times New Roman"/>
                <w:sz w:val="28"/>
                <w:szCs w:val="28"/>
              </w:rPr>
              <w:t>S2470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1434,5</w:t>
            </w:r>
          </w:p>
        </w:tc>
      </w:tr>
      <w:tr w:rsidR="00E007D2" w:rsidRPr="00E007D2" w:rsidTr="004B33C3">
        <w:trPr>
          <w:trHeight w:val="72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25602,1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25602,1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25602,1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97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6705,0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6705,0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71"/>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w:t>
            </w:r>
            <w:proofErr w:type="gramStart"/>
            <w:r w:rsidRPr="00E007D2">
              <w:rPr>
                <w:rFonts w:ascii="Times New Roman" w:hAnsi="Times New Roman" w:cs="Times New Roman"/>
                <w:sz w:val="28"/>
                <w:szCs w:val="28"/>
              </w:rPr>
              <w:t xml:space="preserve">Организация теплоснабжения населения (строительство (реконструкция, техническое перевооружение) объектов </w:t>
            </w:r>
            <w:r w:rsidRPr="00E007D2">
              <w:rPr>
                <w:rFonts w:ascii="Times New Roman" w:hAnsi="Times New Roman" w:cs="Times New Roman"/>
                <w:sz w:val="28"/>
                <w:szCs w:val="28"/>
              </w:rPr>
              <w:lastRenderedPageBreak/>
              <w:t>теплоснабжения населения (котельных, тепловых сетей, тепловых пунктов))</w:t>
            </w:r>
            <w:proofErr w:type="gramEnd"/>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S1070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18897,1</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50"/>
        </w:trPr>
        <w:tc>
          <w:tcPr>
            <w:tcW w:w="568" w:type="dxa"/>
            <w:shd w:val="clear" w:color="000000" w:fill="FFFFFF"/>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S1070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18897,1</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7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Дополнительное образование детей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190680,3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190780,2</w:t>
            </w:r>
          </w:p>
        </w:tc>
      </w:tr>
      <w:tr w:rsidR="00E007D2" w:rsidRPr="00E007D2" w:rsidTr="004B33C3">
        <w:trPr>
          <w:trHeight w:val="39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190200,9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190297,7</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Развитие системы дополнительного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190200,9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190297,7</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154442,6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153942,0</w:t>
            </w:r>
          </w:p>
        </w:tc>
      </w:tr>
      <w:tr w:rsidR="00E007D2" w:rsidRPr="00E007D2" w:rsidTr="004B33C3">
        <w:trPr>
          <w:trHeight w:val="72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154442,6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153942,0</w:t>
            </w:r>
          </w:p>
        </w:tc>
      </w:tr>
      <w:tr w:rsidR="00E007D2" w:rsidRPr="00E007D2" w:rsidTr="004B33C3">
        <w:trPr>
          <w:trHeight w:val="532"/>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проведения углубленного медицинского обследования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641,4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1141,4</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02 3 00 10220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641,4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1141,4</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8160,0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8160,0</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8160,0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8160,0</w:t>
            </w:r>
          </w:p>
        </w:tc>
      </w:tr>
      <w:tr w:rsidR="00E007D2" w:rsidRPr="00E007D2" w:rsidTr="004B33C3">
        <w:trPr>
          <w:trHeight w:val="124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420,0</w:t>
            </w:r>
          </w:p>
        </w:tc>
      </w:tr>
      <w:tr w:rsidR="00E007D2" w:rsidRPr="00E007D2" w:rsidTr="004B33C3">
        <w:trPr>
          <w:trHeight w:val="70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02 3 00 11390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420,0</w:t>
            </w:r>
          </w:p>
        </w:tc>
      </w:tr>
      <w:tr w:rsidR="00E007D2" w:rsidRPr="00E007D2" w:rsidTr="004B33C3">
        <w:trPr>
          <w:trHeight w:val="216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E007D2">
              <w:rPr>
                <w:rFonts w:ascii="Times New Roman" w:hAnsi="Times New Roman" w:cs="Times New Roman"/>
                <w:sz w:val="28"/>
                <w:szCs w:val="28"/>
              </w:rPr>
              <w:lastRenderedPageBreak/>
              <w:t>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2436,6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2534,0</w:t>
            </w:r>
          </w:p>
        </w:tc>
      </w:tr>
      <w:tr w:rsidR="00E007D2" w:rsidRPr="00E007D2" w:rsidTr="004B33C3">
        <w:trPr>
          <w:trHeight w:val="28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02 3 00 60820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2436,6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2534,0</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Обеспечение </w:t>
            </w:r>
            <w:proofErr w:type="gramStart"/>
            <w:r w:rsidRPr="00E007D2">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24100,3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24100,3</w:t>
            </w:r>
          </w:p>
        </w:tc>
      </w:tr>
      <w:tr w:rsidR="00E007D2" w:rsidRPr="00E007D2" w:rsidTr="004B33C3">
        <w:trPr>
          <w:trHeight w:val="118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обеспечение </w:t>
            </w:r>
            <w:proofErr w:type="gramStart"/>
            <w:r w:rsidRPr="00E007D2">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24100,3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24100,3</w:t>
            </w:r>
          </w:p>
        </w:tc>
      </w:tr>
      <w:tr w:rsidR="00E007D2" w:rsidRPr="00E007D2" w:rsidTr="004B33C3">
        <w:trPr>
          <w:trHeight w:val="69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24080,3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24080,3</w:t>
            </w:r>
          </w:p>
        </w:tc>
      </w:tr>
      <w:tr w:rsidR="00E007D2" w:rsidRPr="00E007D2" w:rsidTr="004B33C3">
        <w:trPr>
          <w:trHeight w:val="27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02 3 01 02590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r>
      <w:tr w:rsidR="00E007D2" w:rsidRPr="00E007D2" w:rsidTr="004B33C3">
        <w:trPr>
          <w:trHeight w:val="8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Муниципальная программа </w:t>
            </w:r>
            <w:r w:rsidRPr="00E007D2">
              <w:rPr>
                <w:rFonts w:ascii="Times New Roman" w:hAnsi="Times New Roman" w:cs="Times New Roman"/>
                <w:sz w:val="28"/>
                <w:szCs w:val="28"/>
              </w:rPr>
              <w:lastRenderedPageBreak/>
              <w:t>муниципального образования Динской район "Обеспечение безопасности населения"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Укрепление правопорядка и профилактика правонарушений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w:t>
            </w:r>
          </w:p>
        </w:tc>
      </w:tr>
      <w:tr w:rsidR="00E007D2" w:rsidRPr="00E007D2" w:rsidTr="004B33C3">
        <w:trPr>
          <w:trHeight w:val="31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w:t>
            </w:r>
          </w:p>
        </w:tc>
      </w:tr>
      <w:tr w:rsidR="00E007D2" w:rsidRPr="00E007D2" w:rsidTr="004B33C3">
        <w:trPr>
          <w:trHeight w:val="82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04 2 00 09990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45,0</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r>
      <w:tr w:rsidR="00E007D2" w:rsidRPr="00E007D2" w:rsidTr="004B33C3">
        <w:trPr>
          <w:trHeight w:val="103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w:t>
            </w:r>
            <w:r w:rsidRPr="00E007D2">
              <w:rPr>
                <w:rFonts w:ascii="Times New Roman" w:hAnsi="Times New Roman" w:cs="Times New Roman"/>
                <w:sz w:val="28"/>
                <w:szCs w:val="28"/>
              </w:rPr>
              <w:lastRenderedPageBreak/>
              <w:t xml:space="preserve">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11 1 00 60740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437,5</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110 905,4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103 310,8</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98057,9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90148,9</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98057,9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90148,9</w:t>
            </w:r>
          </w:p>
        </w:tc>
      </w:tr>
      <w:tr w:rsidR="00E007D2" w:rsidRPr="00E007D2" w:rsidTr="004B33C3">
        <w:trPr>
          <w:trHeight w:val="42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Развитие организационно-методической и консультативной  помощи  учреждений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02 4 01 00000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15826,2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13861,9</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15826,2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13861,9</w:t>
            </w:r>
          </w:p>
        </w:tc>
      </w:tr>
      <w:tr w:rsidR="00E007D2" w:rsidRPr="00E007D2" w:rsidTr="004B33C3">
        <w:trPr>
          <w:trHeight w:val="99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выплаты персоналу в целях обеспечения выполнения функций государственными </w:t>
            </w:r>
            <w:r w:rsidRPr="00E007D2">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13767,1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13767,1</w:t>
            </w:r>
          </w:p>
        </w:tc>
      </w:tr>
      <w:tr w:rsidR="00E007D2" w:rsidRPr="00E007D2" w:rsidTr="004B33C3">
        <w:trPr>
          <w:trHeight w:val="46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2055,4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91,1</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обеспечение </w:t>
            </w:r>
            <w:proofErr w:type="gramStart"/>
            <w:r w:rsidRPr="00E007D2">
              <w:rPr>
                <w:rFonts w:ascii="Times New Roman" w:hAnsi="Times New Roman" w:cs="Times New Roman"/>
                <w:sz w:val="28"/>
                <w:szCs w:val="28"/>
              </w:rPr>
              <w:t>деятельности   управления образования администрации муниципального образования Динской</w:t>
            </w:r>
            <w:proofErr w:type="gramEnd"/>
            <w:r w:rsidRPr="00E007D2">
              <w:rPr>
                <w:rFonts w:ascii="Times New Roman" w:hAnsi="Times New Roman" w:cs="Times New Roman"/>
                <w:sz w:val="28"/>
                <w:szCs w:val="28"/>
              </w:rPr>
              <w:t xml:space="preserve"> район</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11893,1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11893,1</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функций органов местного самоуправления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11758,7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11758,7</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11215,2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11215,2</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02 4 02 00190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543,5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543,5</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w:t>
            </w:r>
            <w:r w:rsidRPr="00E007D2">
              <w:rPr>
                <w:rFonts w:ascii="Times New Roman" w:hAnsi="Times New Roman" w:cs="Times New Roman"/>
                <w:sz w:val="28"/>
                <w:szCs w:val="28"/>
              </w:rPr>
              <w:lastRenderedPageBreak/>
              <w:t xml:space="preserve">проведению независимой </w:t>
            </w:r>
            <w:proofErr w:type="gramStart"/>
            <w:r w:rsidRPr="00E007D2">
              <w:rPr>
                <w:rFonts w:ascii="Times New Roman" w:hAnsi="Times New Roman" w:cs="Times New Roman"/>
                <w:sz w:val="28"/>
                <w:szCs w:val="28"/>
              </w:rPr>
              <w:t>оценки качества условий оказания услуг</w:t>
            </w:r>
            <w:proofErr w:type="gramEnd"/>
            <w:r w:rsidRPr="00E007D2">
              <w:rPr>
                <w:rFonts w:ascii="Times New Roman" w:hAnsi="Times New Roman" w:cs="Times New Roman"/>
                <w:sz w:val="28"/>
                <w:szCs w:val="28"/>
              </w:rPr>
              <w:t xml:space="preserve"> в социальной сфере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02 4 02 10100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134,4</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02 4 02 10100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134,4</w:t>
            </w:r>
          </w:p>
        </w:tc>
      </w:tr>
      <w:tr w:rsidR="00E007D2" w:rsidRPr="00E007D2" w:rsidTr="004B33C3">
        <w:trPr>
          <w:trHeight w:val="46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Обеспечение деятельности централизованной бухгалтерии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70338,6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64393,9</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44313,8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38316,3</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38279,6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38279,6</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6030,7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33,2</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Иные бюджетные ассигнования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3,5</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Осуществление отдельных государственных полномочий по обеспечению выплаты компенсации части </w:t>
            </w:r>
            <w:r w:rsidRPr="00E007D2">
              <w:rPr>
                <w:rFonts w:ascii="Times New Roman" w:hAnsi="Times New Roman" w:cs="Times New Roman"/>
                <w:sz w:val="28"/>
                <w:szCs w:val="28"/>
              </w:rPr>
              <w:lastRenderedPageBreak/>
              <w:t>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217,7</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02 4 03 60710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217,7</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217,7</w:t>
            </w:r>
          </w:p>
        </w:tc>
      </w:tr>
      <w:tr w:rsidR="00E007D2" w:rsidRPr="00E007D2" w:rsidTr="004B33C3">
        <w:trPr>
          <w:trHeight w:val="8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E007D2">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412,8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396,9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412,8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007D2">
              <w:rPr>
                <w:rFonts w:ascii="Times New Roman" w:hAnsi="Times New Roman" w:cs="Times New Roman"/>
                <w:sz w:val="28"/>
                <w:szCs w:val="28"/>
              </w:rPr>
              <w:t>в</w:t>
            </w:r>
            <w:proofErr w:type="gramEnd"/>
            <w:r w:rsidRPr="00E007D2">
              <w:rPr>
                <w:rFonts w:ascii="Times New Roman" w:hAnsi="Times New Roman" w:cs="Times New Roman"/>
                <w:sz w:val="28"/>
                <w:szCs w:val="28"/>
              </w:rPr>
              <w:t xml:space="preserve"> муниципальных дошкольных и общеобразовательных организация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24990,9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25024,8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02 4 03 60860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24990,9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25024,8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5B62BE" w:rsidP="00E007D2">
            <w:pPr>
              <w:spacing w:after="0"/>
              <w:jc w:val="center"/>
              <w:rPr>
                <w:rFonts w:ascii="Times New Roman" w:hAnsi="Times New Roman" w:cs="Times New Roman"/>
                <w:sz w:val="28"/>
                <w:szCs w:val="28"/>
              </w:rPr>
            </w:pPr>
            <w:r>
              <w:rPr>
                <w:rFonts w:ascii="Times New Roman" w:hAnsi="Times New Roman" w:cs="Times New Roman"/>
                <w:sz w:val="28"/>
                <w:szCs w:val="28"/>
              </w:rPr>
              <w:t>02 4  03</w:t>
            </w:r>
            <w:r w:rsidR="00E007D2" w:rsidRPr="00E007D2">
              <w:rPr>
                <w:rFonts w:ascii="Times New Roman" w:hAnsi="Times New Roman" w:cs="Times New Roman"/>
                <w:sz w:val="28"/>
                <w:szCs w:val="28"/>
              </w:rPr>
              <w:t>62370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26,3</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5B62BE" w:rsidP="00E007D2">
            <w:pPr>
              <w:spacing w:after="0"/>
              <w:jc w:val="center"/>
              <w:rPr>
                <w:rFonts w:ascii="Times New Roman" w:hAnsi="Times New Roman" w:cs="Times New Roman"/>
                <w:sz w:val="28"/>
                <w:szCs w:val="28"/>
              </w:rPr>
            </w:pPr>
            <w:r>
              <w:rPr>
                <w:rFonts w:ascii="Times New Roman" w:hAnsi="Times New Roman" w:cs="Times New Roman"/>
                <w:sz w:val="28"/>
                <w:szCs w:val="28"/>
              </w:rPr>
              <w:t>02 4  03</w:t>
            </w:r>
            <w:r w:rsidR="00E007D2" w:rsidRPr="00E007D2">
              <w:rPr>
                <w:rFonts w:ascii="Times New Roman" w:hAnsi="Times New Roman" w:cs="Times New Roman"/>
                <w:sz w:val="28"/>
                <w:szCs w:val="28"/>
              </w:rPr>
              <w:t>62370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26,3</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Осуществление </w:t>
            </w:r>
            <w:r w:rsidRPr="00E007D2">
              <w:rPr>
                <w:rFonts w:ascii="Times New Roman" w:hAnsi="Times New Roman" w:cs="Times New Roman"/>
                <w:sz w:val="28"/>
                <w:szCs w:val="28"/>
              </w:rPr>
              <w:lastRenderedPageBreak/>
              <w:t>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279,8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279,8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02 4 03 62460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279,8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279,8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 </w:t>
            </w:r>
            <w:proofErr w:type="gramStart"/>
            <w:r w:rsidRPr="00E007D2">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6F0081" w:rsidP="00E007D2">
            <w:pPr>
              <w:spacing w:after="0"/>
              <w:jc w:val="center"/>
              <w:rPr>
                <w:rFonts w:ascii="Times New Roman" w:hAnsi="Times New Roman" w:cs="Times New Roman"/>
                <w:sz w:val="28"/>
                <w:szCs w:val="28"/>
              </w:rPr>
            </w:pPr>
            <w:r>
              <w:rPr>
                <w:rFonts w:ascii="Times New Roman" w:hAnsi="Times New Roman" w:cs="Times New Roman"/>
                <w:sz w:val="28"/>
                <w:szCs w:val="28"/>
              </w:rPr>
              <w:t>02 4  03</w:t>
            </w:r>
            <w:r w:rsidR="00E007D2" w:rsidRPr="00E007D2">
              <w:rPr>
                <w:rFonts w:ascii="Times New Roman" w:hAnsi="Times New Roman" w:cs="Times New Roman"/>
                <w:sz w:val="28"/>
                <w:szCs w:val="28"/>
              </w:rPr>
              <w:t>62500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6F0081" w:rsidP="00E007D2">
            <w:pPr>
              <w:spacing w:after="0"/>
              <w:jc w:val="center"/>
              <w:rPr>
                <w:rFonts w:ascii="Times New Roman" w:hAnsi="Times New Roman" w:cs="Times New Roman"/>
                <w:sz w:val="28"/>
                <w:szCs w:val="28"/>
              </w:rPr>
            </w:pPr>
            <w:r>
              <w:rPr>
                <w:rFonts w:ascii="Times New Roman" w:hAnsi="Times New Roman" w:cs="Times New Roman"/>
                <w:sz w:val="28"/>
                <w:szCs w:val="28"/>
              </w:rPr>
              <w:t>02 4  03</w:t>
            </w:r>
            <w:r w:rsidR="00E007D2" w:rsidRPr="00E007D2">
              <w:rPr>
                <w:rFonts w:ascii="Times New Roman" w:hAnsi="Times New Roman" w:cs="Times New Roman"/>
                <w:sz w:val="28"/>
                <w:szCs w:val="28"/>
              </w:rPr>
              <w:t>62500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77,8</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38,4</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02 4 03 63540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37,0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38,4</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"Дети Кубани"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12847,5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13161,9</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12847,5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13161,9</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Профилактика безнадзорности и правонарушений несовершеннолетних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03 2 01 00000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профилактике безнадзорности и правонарушений несовершеннолетних</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03 2 01 10290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03 2 01 10290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50,6</w:t>
            </w:r>
          </w:p>
        </w:tc>
      </w:tr>
      <w:tr w:rsidR="00E007D2" w:rsidRPr="00E007D2" w:rsidTr="004B33C3">
        <w:trPr>
          <w:trHeight w:val="32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Организация отдыха и оздоровления  детей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6F0081" w:rsidP="00E007D2">
            <w:pPr>
              <w:spacing w:after="0"/>
              <w:jc w:val="center"/>
              <w:rPr>
                <w:rFonts w:ascii="Times New Roman" w:hAnsi="Times New Roman" w:cs="Times New Roman"/>
                <w:sz w:val="28"/>
                <w:szCs w:val="28"/>
              </w:rPr>
            </w:pPr>
            <w:r>
              <w:rPr>
                <w:rFonts w:ascii="Times New Roman" w:hAnsi="Times New Roman" w:cs="Times New Roman"/>
                <w:sz w:val="28"/>
                <w:szCs w:val="28"/>
              </w:rPr>
              <w:t>03 2  02</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12609,8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12924,2</w:t>
            </w:r>
          </w:p>
        </w:tc>
      </w:tr>
      <w:tr w:rsidR="00E007D2" w:rsidRPr="00E007D2" w:rsidTr="004B33C3">
        <w:trPr>
          <w:trHeight w:val="46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организации отдыха и оздоровления детей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4769,2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4769,2</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03 2 02 10400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4769,2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4769,2</w:t>
            </w:r>
          </w:p>
        </w:tc>
      </w:tr>
      <w:tr w:rsidR="00E007D2" w:rsidRPr="00E007D2" w:rsidTr="004B33C3">
        <w:trPr>
          <w:trHeight w:val="16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7840,6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8155,0</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115,8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120,5</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автономным учреждениям и иным </w:t>
            </w:r>
            <w:r w:rsidRPr="00E007D2">
              <w:rPr>
                <w:rFonts w:ascii="Times New Roman" w:hAnsi="Times New Roman" w:cs="Times New Roman"/>
                <w:sz w:val="28"/>
                <w:szCs w:val="28"/>
              </w:rPr>
              <w:lastRenderedPageBreak/>
              <w:t>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03 2 02 63110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7724,8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8034,5</w:t>
            </w:r>
          </w:p>
        </w:tc>
      </w:tr>
      <w:tr w:rsidR="00E007D2" w:rsidRPr="00E007D2" w:rsidTr="004B33C3">
        <w:trPr>
          <w:trHeight w:val="33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"Одаренные дети"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03 2 03 00000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187,1</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подпрограммы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187,1</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141,9</w:t>
            </w:r>
          </w:p>
        </w:tc>
      </w:tr>
      <w:tr w:rsidR="00E007D2" w:rsidRPr="00E007D2" w:rsidTr="004B33C3">
        <w:trPr>
          <w:trHeight w:val="49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03 2 03 09990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45,2</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Социальная политика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Охрана семьи и детства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Развитие дошкольного образования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8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Социальное обеспечение и иные выплаты населению</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02 1 00 60710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14518,5</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Физическая культура и спорт</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22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Массовый спорт</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Отдельные мероприятия муниципальной программы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64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925</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02</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11 1 00 10690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58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7.</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Отдел  культуры администрации муниципального образования Динской район</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143519,1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133206,6</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Образование</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69015,2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82489,8</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Дополнительное образование детей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69015,2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82489,8</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культуры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69015,2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82489,8</w:t>
            </w:r>
          </w:p>
        </w:tc>
      </w:tr>
      <w:tr w:rsidR="00E007D2" w:rsidRPr="00E007D2" w:rsidTr="004B33C3">
        <w:trPr>
          <w:trHeight w:val="102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69015,2</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82489,8</w:t>
            </w:r>
          </w:p>
        </w:tc>
      </w:tr>
      <w:tr w:rsidR="00E007D2" w:rsidRPr="00E007D2" w:rsidTr="004B33C3">
        <w:trPr>
          <w:trHeight w:val="102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дополнительного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58736,3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82489,8</w:t>
            </w:r>
          </w:p>
        </w:tc>
      </w:tr>
      <w:tr w:rsidR="00E007D2" w:rsidRPr="00E007D2" w:rsidTr="004B33C3">
        <w:trPr>
          <w:trHeight w:val="95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55518,1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79229,1</w:t>
            </w:r>
          </w:p>
        </w:tc>
      </w:tr>
      <w:tr w:rsidR="00E007D2" w:rsidRPr="00E007D2" w:rsidTr="004B33C3">
        <w:trPr>
          <w:trHeight w:val="95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55518,1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79229,1</w:t>
            </w:r>
          </w:p>
        </w:tc>
      </w:tr>
      <w:tr w:rsidR="00E007D2" w:rsidRPr="00E007D2" w:rsidTr="004B33C3">
        <w:trPr>
          <w:trHeight w:val="8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28,9</w:t>
            </w:r>
          </w:p>
        </w:tc>
      </w:tr>
      <w:tr w:rsidR="00E007D2" w:rsidRPr="00E007D2" w:rsidTr="004B33C3">
        <w:trPr>
          <w:trHeight w:val="8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28,9</w:t>
            </w:r>
          </w:p>
        </w:tc>
      </w:tr>
      <w:tr w:rsidR="00E007D2" w:rsidRPr="00E007D2" w:rsidTr="004B33C3">
        <w:trPr>
          <w:trHeight w:val="57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обеспечению безопасности  </w:t>
            </w:r>
            <w:r w:rsidRPr="00E007D2">
              <w:rPr>
                <w:rFonts w:ascii="Times New Roman" w:hAnsi="Times New Roman" w:cs="Times New Roman"/>
                <w:sz w:val="28"/>
                <w:szCs w:val="28"/>
              </w:rPr>
              <w:lastRenderedPageBreak/>
              <w:t>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2128,0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2128,0</w:t>
            </w:r>
          </w:p>
        </w:tc>
      </w:tr>
      <w:tr w:rsidR="00E007D2" w:rsidRPr="00E007D2" w:rsidTr="004B33C3">
        <w:trPr>
          <w:trHeight w:val="81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05 2 01 10271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2128,0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2128,0</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05 2  01</w:t>
            </w:r>
            <w:r w:rsidR="00E007D2" w:rsidRPr="00E007D2">
              <w:rPr>
                <w:rFonts w:ascii="Times New Roman" w:hAnsi="Times New Roman" w:cs="Times New Roman"/>
                <w:sz w:val="28"/>
                <w:szCs w:val="28"/>
              </w:rPr>
              <w:t>60820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1061,3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1103,8</w:t>
            </w:r>
          </w:p>
        </w:tc>
      </w:tr>
      <w:tr w:rsidR="00E007D2" w:rsidRPr="00E007D2" w:rsidTr="004B33C3">
        <w:trPr>
          <w:trHeight w:val="8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xml:space="preserve">05 2 </w:t>
            </w:r>
            <w:r w:rsidR="00D849D0">
              <w:rPr>
                <w:rFonts w:ascii="Times New Roman" w:hAnsi="Times New Roman" w:cs="Times New Roman"/>
                <w:sz w:val="28"/>
                <w:szCs w:val="28"/>
              </w:rPr>
              <w:t xml:space="preserve"> 01</w:t>
            </w:r>
            <w:r w:rsidRPr="00E007D2">
              <w:rPr>
                <w:rFonts w:ascii="Times New Roman" w:hAnsi="Times New Roman" w:cs="Times New Roman"/>
                <w:sz w:val="28"/>
                <w:szCs w:val="28"/>
              </w:rPr>
              <w:t>60820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1061,3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1103,8</w:t>
            </w:r>
          </w:p>
        </w:tc>
      </w:tr>
      <w:tr w:rsidR="00E007D2" w:rsidRPr="00E007D2" w:rsidTr="004B33C3">
        <w:trPr>
          <w:trHeight w:val="41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Федеральный проект "Культурная среда"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А1</w:t>
            </w:r>
            <w:r w:rsidR="00E007D2" w:rsidRPr="00E007D2">
              <w:rPr>
                <w:rFonts w:ascii="Times New Roman" w:hAnsi="Times New Roman" w:cs="Times New Roman"/>
                <w:sz w:val="28"/>
                <w:szCs w:val="28"/>
              </w:rPr>
              <w:t>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10278,9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63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Государственная поддержка отрасли культуры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А1</w:t>
            </w:r>
            <w:r w:rsidR="00E007D2" w:rsidRPr="00E007D2">
              <w:rPr>
                <w:rFonts w:ascii="Times New Roman" w:hAnsi="Times New Roman" w:cs="Times New Roman"/>
                <w:sz w:val="28"/>
                <w:szCs w:val="28"/>
              </w:rPr>
              <w:t>55190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10278,9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84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07</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03</w:t>
            </w:r>
          </w:p>
        </w:tc>
        <w:tc>
          <w:tcPr>
            <w:tcW w:w="1842" w:type="dxa"/>
            <w:tcBorders>
              <w:top w:val="nil"/>
            </w:tcBorders>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А1</w:t>
            </w:r>
            <w:r w:rsidR="00E007D2" w:rsidRPr="00E007D2">
              <w:rPr>
                <w:rFonts w:ascii="Times New Roman" w:hAnsi="Times New Roman" w:cs="Times New Roman"/>
                <w:sz w:val="28"/>
                <w:szCs w:val="28"/>
              </w:rPr>
              <w:t>55190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10278,9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Культура, кинематография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842"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74503,9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50716,8</w:t>
            </w:r>
          </w:p>
        </w:tc>
      </w:tr>
      <w:tr w:rsidR="00E007D2" w:rsidRPr="00E007D2" w:rsidTr="004B33C3">
        <w:trPr>
          <w:trHeight w:val="2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Культура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74303,4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42516,3</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культуры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3991,9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42516,3</w:t>
            </w:r>
          </w:p>
        </w:tc>
      </w:tr>
      <w:tr w:rsidR="00E007D2" w:rsidRPr="00E007D2" w:rsidTr="004B33C3">
        <w:trPr>
          <w:trHeight w:val="102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3991,9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42516,3</w:t>
            </w:r>
          </w:p>
        </w:tc>
      </w:tr>
      <w:tr w:rsidR="00E007D2" w:rsidRPr="00E007D2" w:rsidTr="004B33C3">
        <w:trPr>
          <w:trHeight w:val="31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Сохранение и развитие кинематографии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05 2 02 00000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7820,9</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6500,9</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05 2 02 00590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6500,9</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обеспечению безопасности  учреждений </w:t>
            </w:r>
            <w:r w:rsidRPr="00E007D2">
              <w:rPr>
                <w:rFonts w:ascii="Times New Roman" w:hAnsi="Times New Roman" w:cs="Times New Roman"/>
                <w:sz w:val="28"/>
                <w:szCs w:val="28"/>
              </w:rPr>
              <w:lastRenderedPageBreak/>
              <w:t>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1320,0</w:t>
            </w:r>
          </w:p>
        </w:tc>
      </w:tr>
      <w:tr w:rsidR="00E007D2" w:rsidRPr="00E007D2" w:rsidTr="004B33C3">
        <w:trPr>
          <w:trHeight w:val="70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05 2 02 10271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1320,0</w:t>
            </w:r>
          </w:p>
        </w:tc>
      </w:tr>
      <w:tr w:rsidR="00E007D2" w:rsidRPr="00E007D2" w:rsidTr="004B33C3">
        <w:trPr>
          <w:trHeight w:val="285"/>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Развитие музейного дела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05 2 03 00000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1125,9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4225,9</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4153,9</w:t>
            </w:r>
          </w:p>
        </w:tc>
      </w:tr>
      <w:tr w:rsidR="00E007D2" w:rsidRPr="00E007D2" w:rsidTr="004B33C3">
        <w:trPr>
          <w:trHeight w:val="81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05 2 03 00590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1053,9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4153,9</w:t>
            </w:r>
          </w:p>
        </w:tc>
      </w:tr>
      <w:tr w:rsidR="00E007D2" w:rsidRPr="00E007D2" w:rsidTr="004B33C3">
        <w:trPr>
          <w:trHeight w:val="66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72,0</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05 2 03 10271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72,0</w:t>
            </w:r>
          </w:p>
        </w:tc>
      </w:tr>
      <w:tr w:rsidR="00E007D2" w:rsidRPr="00E007D2" w:rsidTr="004B33C3">
        <w:trPr>
          <w:trHeight w:val="36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Развитие библиотечного дела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2481,3</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7405,7</w:t>
            </w:r>
          </w:p>
        </w:tc>
      </w:tr>
      <w:tr w:rsidR="00E007D2" w:rsidRPr="00E007D2" w:rsidTr="004B33C3">
        <w:trPr>
          <w:trHeight w:val="52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1317,6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6331,7</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автономным учреждениям и иным </w:t>
            </w:r>
            <w:r w:rsidRPr="00E007D2">
              <w:rPr>
                <w:rFonts w:ascii="Times New Roman" w:hAnsi="Times New Roman" w:cs="Times New Roman"/>
                <w:sz w:val="28"/>
                <w:szCs w:val="28"/>
              </w:rPr>
              <w:lastRenderedPageBreak/>
              <w:t>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1317,6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6331,7</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30,1</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30,1</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33,0</w:t>
            </w:r>
          </w:p>
        </w:tc>
      </w:tr>
      <w:tr w:rsidR="00E007D2" w:rsidRPr="00E007D2" w:rsidTr="004B33C3">
        <w:trPr>
          <w:trHeight w:val="75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33,0</w:t>
            </w:r>
          </w:p>
        </w:tc>
      </w:tr>
      <w:tr w:rsidR="00E007D2" w:rsidRPr="00E007D2" w:rsidTr="004B33C3">
        <w:trPr>
          <w:trHeight w:val="117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261,0</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автономным учреждениям и иным некоммерческим </w:t>
            </w:r>
            <w:r w:rsidRPr="00E007D2">
              <w:rPr>
                <w:rFonts w:ascii="Times New Roman" w:hAnsi="Times New Roman" w:cs="Times New Roman"/>
                <w:sz w:val="28"/>
                <w:szCs w:val="28"/>
              </w:rPr>
              <w:lastRenderedPageBreak/>
              <w:t>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05 2 04 11390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261,0</w:t>
            </w:r>
          </w:p>
        </w:tc>
      </w:tr>
      <w:tr w:rsidR="00E007D2" w:rsidRPr="00E007D2" w:rsidTr="004B33C3">
        <w:trPr>
          <w:trHeight w:val="1080"/>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lastRenderedPageBreak/>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05 2 04</w:t>
            </w:r>
            <w:r w:rsidR="00E007D2" w:rsidRPr="00E007D2">
              <w:rPr>
                <w:rFonts w:ascii="Times New Roman" w:hAnsi="Times New Roman" w:cs="Times New Roman"/>
                <w:sz w:val="28"/>
                <w:szCs w:val="28"/>
              </w:rPr>
              <w:t>L5190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839,6</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749,9</w:t>
            </w:r>
          </w:p>
        </w:tc>
      </w:tr>
      <w:tr w:rsidR="00E007D2" w:rsidRPr="00E007D2" w:rsidTr="004B33C3">
        <w:trPr>
          <w:trHeight w:val="736"/>
        </w:trPr>
        <w:tc>
          <w:tcPr>
            <w:tcW w:w="56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shd w:val="clear" w:color="000000" w:fill="FFFFFF"/>
            <w:noWrap/>
            <w:vAlign w:val="bottom"/>
            <w:hideMark/>
          </w:tcPr>
          <w:p w:rsidR="00E007D2" w:rsidRPr="00E007D2" w:rsidRDefault="00D849D0" w:rsidP="00E007D2">
            <w:pPr>
              <w:spacing w:after="0"/>
              <w:jc w:val="center"/>
              <w:rPr>
                <w:rFonts w:ascii="Times New Roman" w:hAnsi="Times New Roman" w:cs="Times New Roman"/>
                <w:sz w:val="28"/>
                <w:szCs w:val="28"/>
              </w:rPr>
            </w:pPr>
            <w:r>
              <w:rPr>
                <w:rFonts w:ascii="Times New Roman" w:hAnsi="Times New Roman" w:cs="Times New Roman"/>
                <w:sz w:val="28"/>
                <w:szCs w:val="28"/>
              </w:rPr>
              <w:t>05 2 04</w:t>
            </w:r>
            <w:r w:rsidR="00E007D2" w:rsidRPr="00E007D2">
              <w:rPr>
                <w:rFonts w:ascii="Times New Roman" w:hAnsi="Times New Roman" w:cs="Times New Roman"/>
                <w:sz w:val="28"/>
                <w:szCs w:val="28"/>
              </w:rPr>
              <w:t>L5190</w:t>
            </w:r>
          </w:p>
        </w:tc>
        <w:tc>
          <w:tcPr>
            <w:tcW w:w="709"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839,6</w:t>
            </w:r>
          </w:p>
        </w:tc>
        <w:tc>
          <w:tcPr>
            <w:tcW w:w="1417" w:type="dxa"/>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749,9</w:t>
            </w:r>
          </w:p>
        </w:tc>
      </w:tr>
      <w:tr w:rsidR="00E007D2" w:rsidRPr="00E007D2" w:rsidTr="004B33C3">
        <w:trPr>
          <w:trHeight w:val="30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Развитие и организация  досуга населения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05 2 05 00000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363,8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23063,8</w:t>
            </w:r>
          </w:p>
        </w:tc>
      </w:tr>
      <w:tr w:rsidR="00E007D2" w:rsidRPr="00E007D2" w:rsidTr="004B33C3">
        <w:trPr>
          <w:trHeight w:val="538"/>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319,4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20319,4</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05 2 05 00590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319,4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20319,4</w:t>
            </w:r>
          </w:p>
        </w:tc>
      </w:tr>
      <w:tr w:rsidR="00E007D2" w:rsidRPr="00E007D2" w:rsidTr="004B33C3">
        <w:trPr>
          <w:trHeight w:val="63"/>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2744,4</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автономным учреждениям и иным некоммерческим </w:t>
            </w:r>
            <w:r w:rsidRPr="00E007D2">
              <w:rPr>
                <w:rFonts w:ascii="Times New Roman" w:hAnsi="Times New Roman" w:cs="Times New Roman"/>
                <w:sz w:val="28"/>
                <w:szCs w:val="28"/>
              </w:rPr>
              <w:lastRenderedPageBreak/>
              <w:t>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05 2 05 10271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44,4</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2744,4</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10 0 00 00000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Отдельные мероприятия муниципальной программы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37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мероприятия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jc w:val="both"/>
              <w:rPr>
                <w:rFonts w:ascii="Times New Roman" w:hAnsi="Times New Roman" w:cs="Times New Roman"/>
                <w:sz w:val="28"/>
                <w:szCs w:val="28"/>
              </w:rPr>
            </w:pPr>
            <w:r w:rsidRPr="00E007D2">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01</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10 2 02 11580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400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70311,5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r>
      <w:tr w:rsidR="00E007D2" w:rsidRPr="00E007D2" w:rsidTr="004B33C3">
        <w:trPr>
          <w:trHeight w:val="511"/>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Другие вопросы в области культуры,  кинематографии</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8200,5</w:t>
            </w:r>
          </w:p>
        </w:tc>
      </w:tr>
      <w:tr w:rsidR="00E007D2" w:rsidRPr="00E007D2" w:rsidTr="004B33C3">
        <w:trPr>
          <w:trHeight w:val="79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Муниципальная программа муниципального образования Динской район "Развитие культуры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05 0 00 00000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8200,5</w:t>
            </w:r>
          </w:p>
        </w:tc>
      </w:tr>
      <w:tr w:rsidR="00E007D2" w:rsidRPr="00E007D2" w:rsidTr="004B33C3">
        <w:trPr>
          <w:trHeight w:val="23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Культура </w:t>
            </w:r>
            <w:proofErr w:type="spellStart"/>
            <w:r w:rsidRPr="00E007D2">
              <w:rPr>
                <w:rFonts w:ascii="Times New Roman" w:hAnsi="Times New Roman" w:cs="Times New Roman"/>
                <w:sz w:val="28"/>
                <w:szCs w:val="28"/>
              </w:rPr>
              <w:t>Динского</w:t>
            </w:r>
            <w:proofErr w:type="spellEnd"/>
            <w:r w:rsidRPr="00E007D2">
              <w:rPr>
                <w:rFonts w:ascii="Times New Roman" w:hAnsi="Times New Roman" w:cs="Times New Roman"/>
                <w:sz w:val="28"/>
                <w:szCs w:val="28"/>
              </w:rPr>
              <w:t xml:space="preserve"> района</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05 1 00 00000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274"/>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Реализация мероприятий в области культуры</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Предоставление субсидий бюджетным, </w:t>
            </w:r>
            <w:r w:rsidRPr="00E007D2">
              <w:rPr>
                <w:rFonts w:ascii="Times New Roman" w:hAnsi="Times New Roman" w:cs="Times New Roman"/>
                <w:sz w:val="28"/>
                <w:szCs w:val="28"/>
              </w:rPr>
              <w:lastRenderedPageBreak/>
              <w:t>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05 1 00 10080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0,0</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1500,0</w:t>
            </w:r>
          </w:p>
        </w:tc>
      </w:tr>
      <w:tr w:rsidR="00E007D2" w:rsidRPr="00E007D2" w:rsidTr="004B33C3">
        <w:trPr>
          <w:trHeight w:val="567"/>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05 2 00 00000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6700,5</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Развитие организационно-методической и консультативной  помощи </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05 2 06 00000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200,5</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6700,5</w:t>
            </w:r>
          </w:p>
        </w:tc>
      </w:tr>
      <w:tr w:rsidR="00E007D2" w:rsidRPr="00E007D2" w:rsidTr="004B33C3">
        <w:trPr>
          <w:trHeight w:val="540"/>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6615,6</w:t>
            </w:r>
          </w:p>
        </w:tc>
      </w:tr>
      <w:tr w:rsidR="00E007D2" w:rsidRPr="00E007D2" w:rsidTr="004B33C3">
        <w:trPr>
          <w:trHeight w:val="76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05 2 06 00590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115,6</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6615,6</w:t>
            </w:r>
          </w:p>
        </w:tc>
      </w:tr>
      <w:tr w:rsidR="00E007D2" w:rsidRPr="00E007D2" w:rsidTr="004B33C3">
        <w:trPr>
          <w:trHeight w:val="73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28,8</w:t>
            </w:r>
          </w:p>
        </w:tc>
      </w:tr>
      <w:tr w:rsidR="00E007D2" w:rsidRPr="00E007D2" w:rsidTr="004B33C3">
        <w:trPr>
          <w:trHeight w:val="779"/>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05 2 06 10270</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28,8</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28,8</w:t>
            </w:r>
          </w:p>
        </w:tc>
      </w:tr>
      <w:tr w:rsidR="00E007D2" w:rsidRPr="00E007D2" w:rsidTr="004B33C3">
        <w:trPr>
          <w:trHeight w:val="5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xml:space="preserve">Мероприятия по обеспечению </w:t>
            </w:r>
            <w:r w:rsidRPr="00E007D2">
              <w:rPr>
                <w:rFonts w:ascii="Times New Roman" w:hAnsi="Times New Roman" w:cs="Times New Roman"/>
                <w:sz w:val="28"/>
                <w:szCs w:val="28"/>
              </w:rPr>
              <w:lastRenderedPageBreak/>
              <w:t>безопасности  учреждений муниципального образования</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56,1</w:t>
            </w:r>
          </w:p>
        </w:tc>
      </w:tr>
      <w:tr w:rsidR="00E007D2" w:rsidRPr="00E007D2" w:rsidTr="004B33C3">
        <w:trPr>
          <w:trHeight w:val="556"/>
        </w:trPr>
        <w:tc>
          <w:tcPr>
            <w:tcW w:w="56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lastRenderedPageBreak/>
              <w:t> </w:t>
            </w:r>
          </w:p>
        </w:tc>
        <w:tc>
          <w:tcPr>
            <w:tcW w:w="3260" w:type="dxa"/>
            <w:tcBorders>
              <w:top w:val="nil"/>
            </w:tcBorders>
            <w:shd w:val="clear" w:color="000000" w:fill="FFFFFF"/>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926</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08</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04</w:t>
            </w:r>
          </w:p>
        </w:tc>
        <w:tc>
          <w:tcPr>
            <w:tcW w:w="1842"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05 2 06 10271</w:t>
            </w:r>
          </w:p>
        </w:tc>
        <w:tc>
          <w:tcPr>
            <w:tcW w:w="709"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600</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56,1</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56,1</w:t>
            </w:r>
          </w:p>
        </w:tc>
      </w:tr>
      <w:tr w:rsidR="00E007D2" w:rsidRPr="00E007D2" w:rsidTr="004B33C3">
        <w:trPr>
          <w:trHeight w:val="390"/>
        </w:trPr>
        <w:tc>
          <w:tcPr>
            <w:tcW w:w="568" w:type="dxa"/>
            <w:tcBorders>
              <w:top w:val="nil"/>
            </w:tcBorders>
            <w:shd w:val="clear" w:color="000000" w:fill="FFFFFF"/>
            <w:noWrap/>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8.</w:t>
            </w:r>
          </w:p>
        </w:tc>
        <w:tc>
          <w:tcPr>
            <w:tcW w:w="3260" w:type="dxa"/>
            <w:tcBorders>
              <w:top w:val="nil"/>
            </w:tcBorders>
            <w:shd w:val="clear" w:color="000000" w:fill="FFFFFF"/>
            <w:vAlign w:val="bottom"/>
            <w:hideMark/>
          </w:tcPr>
          <w:p w:rsidR="00E007D2" w:rsidRPr="00E007D2" w:rsidRDefault="00E007D2" w:rsidP="00E007D2">
            <w:pPr>
              <w:spacing w:after="0"/>
              <w:rPr>
                <w:rFonts w:ascii="Times New Roman" w:hAnsi="Times New Roman" w:cs="Times New Roman"/>
                <w:b/>
                <w:bCs/>
                <w:sz w:val="28"/>
                <w:szCs w:val="28"/>
              </w:rPr>
            </w:pPr>
            <w:r w:rsidRPr="00E007D2">
              <w:rPr>
                <w:rFonts w:ascii="Times New Roman" w:hAnsi="Times New Roman" w:cs="Times New Roman"/>
                <w:b/>
                <w:bCs/>
                <w:sz w:val="28"/>
                <w:szCs w:val="28"/>
              </w:rPr>
              <w:t>Условно утвержденные расходы</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b/>
                <w:bCs/>
                <w:sz w:val="28"/>
                <w:szCs w:val="28"/>
              </w:rPr>
            </w:pPr>
            <w:r w:rsidRPr="00E007D2">
              <w:rPr>
                <w:rFonts w:ascii="Times New Roman" w:hAnsi="Times New Roman" w:cs="Times New Roman"/>
                <w:b/>
                <w:bCs/>
                <w:sz w:val="28"/>
                <w:szCs w:val="28"/>
              </w:rPr>
              <w:t>54153,9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253126,1</w:t>
            </w:r>
          </w:p>
        </w:tc>
      </w:tr>
      <w:tr w:rsidR="00E007D2" w:rsidRPr="00E007D2" w:rsidTr="004B33C3">
        <w:trPr>
          <w:trHeight w:val="269"/>
        </w:trPr>
        <w:tc>
          <w:tcPr>
            <w:tcW w:w="568" w:type="dxa"/>
            <w:tcBorders>
              <w:top w:val="nil"/>
            </w:tcBorders>
            <w:shd w:val="clear" w:color="000000" w:fill="FFFFFF"/>
            <w:noWrap/>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3260" w:type="dxa"/>
            <w:tcBorders>
              <w:top w:val="nil"/>
            </w:tcBorders>
            <w:shd w:val="clear" w:color="000000" w:fill="FFFFFF"/>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Условно утвержденные расходы</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842"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709" w:type="dxa"/>
            <w:tcBorders>
              <w:top w:val="nil"/>
            </w:tcBorders>
            <w:shd w:val="clear" w:color="000000" w:fill="FFFFFF"/>
            <w:noWrap/>
            <w:vAlign w:val="bottom"/>
            <w:hideMark/>
          </w:tcPr>
          <w:p w:rsidR="00E007D2" w:rsidRPr="00E007D2" w:rsidRDefault="00E007D2" w:rsidP="00E007D2">
            <w:pPr>
              <w:spacing w:after="0"/>
              <w:rPr>
                <w:rFonts w:ascii="Times New Roman" w:hAnsi="Times New Roman" w:cs="Times New Roman"/>
                <w:sz w:val="28"/>
                <w:szCs w:val="28"/>
              </w:rPr>
            </w:pPr>
            <w:r w:rsidRPr="00E007D2">
              <w:rPr>
                <w:rFonts w:ascii="Times New Roman" w:hAnsi="Times New Roman" w:cs="Times New Roman"/>
                <w:sz w:val="28"/>
                <w:szCs w:val="28"/>
              </w:rPr>
              <w:t> </w:t>
            </w:r>
          </w:p>
        </w:tc>
        <w:tc>
          <w:tcPr>
            <w:tcW w:w="1418"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54153,9</w:t>
            </w:r>
          </w:p>
        </w:tc>
        <w:tc>
          <w:tcPr>
            <w:tcW w:w="1417" w:type="dxa"/>
            <w:tcBorders>
              <w:top w:val="nil"/>
            </w:tcBorders>
            <w:shd w:val="clear" w:color="000000" w:fill="FFFFFF"/>
            <w:noWrap/>
            <w:vAlign w:val="bottom"/>
            <w:hideMark/>
          </w:tcPr>
          <w:p w:rsidR="00E007D2" w:rsidRPr="00E007D2" w:rsidRDefault="00E007D2" w:rsidP="00E007D2">
            <w:pPr>
              <w:spacing w:after="0"/>
              <w:jc w:val="center"/>
              <w:rPr>
                <w:rFonts w:ascii="Times New Roman" w:hAnsi="Times New Roman" w:cs="Times New Roman"/>
                <w:sz w:val="28"/>
                <w:szCs w:val="28"/>
              </w:rPr>
            </w:pPr>
            <w:r w:rsidRPr="00E007D2">
              <w:rPr>
                <w:rFonts w:ascii="Times New Roman" w:hAnsi="Times New Roman" w:cs="Times New Roman"/>
                <w:sz w:val="28"/>
                <w:szCs w:val="28"/>
              </w:rPr>
              <w:t>253126,1»;</w:t>
            </w:r>
          </w:p>
        </w:tc>
      </w:tr>
    </w:tbl>
    <w:p w:rsidR="00483241" w:rsidRDefault="00483241"/>
    <w:sectPr w:rsidR="00483241" w:rsidSect="0048324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7B5"/>
    <w:rsid w:val="000029F6"/>
    <w:rsid w:val="00021750"/>
    <w:rsid w:val="00102A1A"/>
    <w:rsid w:val="00115747"/>
    <w:rsid w:val="00140F64"/>
    <w:rsid w:val="001618E7"/>
    <w:rsid w:val="00186EE4"/>
    <w:rsid w:val="001A7339"/>
    <w:rsid w:val="00207532"/>
    <w:rsid w:val="00236E27"/>
    <w:rsid w:val="00243B6D"/>
    <w:rsid w:val="003449DA"/>
    <w:rsid w:val="00383C0A"/>
    <w:rsid w:val="004363EB"/>
    <w:rsid w:val="00483241"/>
    <w:rsid w:val="00495F95"/>
    <w:rsid w:val="004B33C3"/>
    <w:rsid w:val="004B6DE0"/>
    <w:rsid w:val="00506C4E"/>
    <w:rsid w:val="005173C7"/>
    <w:rsid w:val="005B62BE"/>
    <w:rsid w:val="005D25D4"/>
    <w:rsid w:val="0066785A"/>
    <w:rsid w:val="00696EE5"/>
    <w:rsid w:val="006F0081"/>
    <w:rsid w:val="00723040"/>
    <w:rsid w:val="007841AC"/>
    <w:rsid w:val="007B302E"/>
    <w:rsid w:val="00837D70"/>
    <w:rsid w:val="008A3A59"/>
    <w:rsid w:val="008B0BFC"/>
    <w:rsid w:val="008C262E"/>
    <w:rsid w:val="008D7CBF"/>
    <w:rsid w:val="008F37AF"/>
    <w:rsid w:val="008F6CB3"/>
    <w:rsid w:val="00947644"/>
    <w:rsid w:val="009667B5"/>
    <w:rsid w:val="0098572A"/>
    <w:rsid w:val="00A0281D"/>
    <w:rsid w:val="00AD48F4"/>
    <w:rsid w:val="00AD4AC5"/>
    <w:rsid w:val="00AD650B"/>
    <w:rsid w:val="00B22F8D"/>
    <w:rsid w:val="00B553BD"/>
    <w:rsid w:val="00B76B2C"/>
    <w:rsid w:val="00BC4E33"/>
    <w:rsid w:val="00C70F92"/>
    <w:rsid w:val="00C71F4E"/>
    <w:rsid w:val="00CD1383"/>
    <w:rsid w:val="00D35A72"/>
    <w:rsid w:val="00D849D0"/>
    <w:rsid w:val="00DB0F09"/>
    <w:rsid w:val="00DC1312"/>
    <w:rsid w:val="00DF1D71"/>
    <w:rsid w:val="00DF658F"/>
    <w:rsid w:val="00E007D2"/>
    <w:rsid w:val="00E613C3"/>
    <w:rsid w:val="00EA2432"/>
    <w:rsid w:val="00EE067F"/>
    <w:rsid w:val="00EF3184"/>
    <w:rsid w:val="00F33CD2"/>
    <w:rsid w:val="00F571D3"/>
    <w:rsid w:val="00F93BAB"/>
    <w:rsid w:val="00FF4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F6CB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8F6CB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F6CB3"/>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8F6CB3"/>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8F6CB3"/>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6CB3"/>
    <w:rPr>
      <w:rFonts w:ascii="Arial" w:eastAsia="Times New Roman" w:hAnsi="Arial" w:cs="Arial"/>
      <w:b/>
      <w:bCs/>
      <w:kern w:val="32"/>
      <w:sz w:val="32"/>
      <w:szCs w:val="32"/>
      <w:lang w:eastAsia="ru-RU"/>
    </w:rPr>
  </w:style>
  <w:style w:type="character" w:customStyle="1" w:styleId="20">
    <w:name w:val="Заголовок 2 Знак"/>
    <w:basedOn w:val="a0"/>
    <w:link w:val="2"/>
    <w:rsid w:val="008F6CB3"/>
    <w:rPr>
      <w:rFonts w:ascii="Arial" w:eastAsia="Times New Roman" w:hAnsi="Arial" w:cs="Arial"/>
      <w:b/>
      <w:bCs/>
      <w:i/>
      <w:iCs/>
      <w:sz w:val="28"/>
      <w:szCs w:val="28"/>
      <w:lang w:eastAsia="ru-RU"/>
    </w:rPr>
  </w:style>
  <w:style w:type="character" w:customStyle="1" w:styleId="30">
    <w:name w:val="Заголовок 3 Знак"/>
    <w:basedOn w:val="a0"/>
    <w:link w:val="3"/>
    <w:rsid w:val="008F6CB3"/>
    <w:rPr>
      <w:rFonts w:ascii="Arial" w:eastAsia="Times New Roman" w:hAnsi="Arial" w:cs="Arial"/>
      <w:b/>
      <w:bCs/>
      <w:sz w:val="26"/>
      <w:szCs w:val="26"/>
      <w:lang w:eastAsia="ru-RU"/>
    </w:rPr>
  </w:style>
  <w:style w:type="character" w:customStyle="1" w:styleId="40">
    <w:name w:val="Заголовок 4 Знак"/>
    <w:basedOn w:val="a0"/>
    <w:link w:val="4"/>
    <w:rsid w:val="008F6CB3"/>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8F6CB3"/>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8F6CB3"/>
  </w:style>
  <w:style w:type="paragraph" w:customStyle="1" w:styleId="91">
    <w:name w:val="Знак Знак9 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8F6CB3"/>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8F6CB3"/>
    <w:rPr>
      <w:rFonts w:ascii="Times New Roman" w:eastAsia="Times New Roman" w:hAnsi="Times New Roman" w:cs="Times New Roman"/>
      <w:sz w:val="28"/>
      <w:szCs w:val="20"/>
      <w:lang w:eastAsia="ru-RU"/>
    </w:rPr>
  </w:style>
  <w:style w:type="paragraph" w:styleId="a5">
    <w:name w:val="footer"/>
    <w:basedOn w:val="a"/>
    <w:link w:val="a6"/>
    <w:uiPriority w:val="99"/>
    <w:rsid w:val="008F6C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8F6CB3"/>
    <w:rPr>
      <w:rFonts w:ascii="Times New Roman" w:eastAsia="Times New Roman" w:hAnsi="Times New Roman" w:cs="Times New Roman"/>
      <w:sz w:val="24"/>
      <w:szCs w:val="24"/>
      <w:lang w:eastAsia="ru-RU"/>
    </w:rPr>
  </w:style>
  <w:style w:type="character" w:styleId="a7">
    <w:name w:val="page number"/>
    <w:basedOn w:val="a0"/>
    <w:rsid w:val="008F6CB3"/>
  </w:style>
  <w:style w:type="table" w:styleId="a8">
    <w:name w:val="Table Grid"/>
    <w:basedOn w:val="a1"/>
    <w:rsid w:val="008F6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8F6CB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8F6CB3"/>
    <w:rPr>
      <w:rFonts w:ascii="Times New Roman" w:eastAsia="Times New Roman" w:hAnsi="Times New Roman" w:cs="Times New Roman"/>
      <w:sz w:val="28"/>
      <w:szCs w:val="20"/>
      <w:lang w:eastAsia="ru-RU"/>
    </w:rPr>
  </w:style>
  <w:style w:type="paragraph" w:styleId="ab">
    <w:name w:val="Block Text"/>
    <w:basedOn w:val="a"/>
    <w:rsid w:val="008F6CB3"/>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8F6CB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8F6C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8F6CB3"/>
    <w:rPr>
      <w:rFonts w:ascii="Times New Roman" w:eastAsia="Times New Roman" w:hAnsi="Times New Roman" w:cs="Times New Roman"/>
      <w:sz w:val="24"/>
      <w:szCs w:val="24"/>
      <w:lang w:eastAsia="ru-RU"/>
    </w:rPr>
  </w:style>
  <w:style w:type="paragraph" w:styleId="ae">
    <w:name w:val="Body Text"/>
    <w:basedOn w:val="a"/>
    <w:link w:val="af"/>
    <w:rsid w:val="008F6CB3"/>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8F6CB3"/>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8F6CB3"/>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8F6CB3"/>
    <w:rPr>
      <w:rFonts w:ascii="Times New Roman" w:eastAsia="Times New Roman" w:hAnsi="Times New Roman" w:cs="Times New Roman"/>
      <w:sz w:val="24"/>
      <w:szCs w:val="24"/>
      <w:lang w:eastAsia="ru-RU"/>
    </w:rPr>
  </w:style>
  <w:style w:type="paragraph" w:customStyle="1" w:styleId="af0">
    <w:name w:val="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8F6CB3"/>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8F6CB3"/>
    <w:rPr>
      <w:rFonts w:ascii="Courier New" w:eastAsia="Times New Roman" w:hAnsi="Courier New" w:cs="Times New Roman"/>
      <w:sz w:val="20"/>
      <w:szCs w:val="20"/>
      <w:lang w:eastAsia="ru-RU"/>
    </w:rPr>
  </w:style>
  <w:style w:type="paragraph" w:customStyle="1" w:styleId="23">
    <w:name w:val="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8F6CB3"/>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8F6CB3"/>
    <w:rPr>
      <w:rFonts w:ascii="Tahoma" w:eastAsia="Times New Roman" w:hAnsi="Tahoma" w:cs="Tahoma"/>
      <w:sz w:val="16"/>
      <w:szCs w:val="16"/>
      <w:lang w:eastAsia="ru-RU"/>
    </w:rPr>
  </w:style>
  <w:style w:type="paragraph" w:customStyle="1" w:styleId="15">
    <w:name w:val="Знак1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8F6CB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F6CB3"/>
    <w:rPr>
      <w:rFonts w:ascii="Times New Roman" w:eastAsia="Times New Roman" w:hAnsi="Times New Roman" w:cs="Times New Roman"/>
      <w:sz w:val="16"/>
      <w:szCs w:val="16"/>
      <w:lang w:eastAsia="ru-RU"/>
    </w:rPr>
  </w:style>
  <w:style w:type="paragraph" w:styleId="33">
    <w:name w:val="Body Text 3"/>
    <w:basedOn w:val="a"/>
    <w:link w:val="34"/>
    <w:rsid w:val="008F6CB3"/>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8F6CB3"/>
    <w:rPr>
      <w:rFonts w:ascii="Times New Roman" w:eastAsia="Times New Roman" w:hAnsi="Times New Roman" w:cs="Times New Roman"/>
      <w:sz w:val="16"/>
      <w:szCs w:val="16"/>
      <w:lang w:eastAsia="ru-RU"/>
    </w:rPr>
  </w:style>
  <w:style w:type="paragraph" w:customStyle="1" w:styleId="ConsPlusNormal">
    <w:name w:val="ConsPlusNormal"/>
    <w:next w:val="a"/>
    <w:rsid w:val="008F6CB3"/>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8F6CB3"/>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8F6CB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8F6CB3"/>
    <w:rPr>
      <w:rFonts w:ascii="Times New Roman" w:hAnsi="Times New Roman" w:cs="Times New Roman"/>
      <w:sz w:val="24"/>
      <w:szCs w:val="24"/>
    </w:rPr>
  </w:style>
  <w:style w:type="paragraph" w:customStyle="1" w:styleId="210">
    <w:name w:val="Основной текст с отступом 21"/>
    <w:basedOn w:val="a"/>
    <w:rsid w:val="008F6CB3"/>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8F6CB3"/>
    <w:rPr>
      <w:color w:val="0000FF"/>
      <w:u w:val="single"/>
    </w:rPr>
  </w:style>
  <w:style w:type="paragraph" w:customStyle="1" w:styleId="af8">
    <w:name w:val="обычный_"/>
    <w:basedOn w:val="a"/>
    <w:autoRedefine/>
    <w:rsid w:val="008F6CB3"/>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8F6CB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8F6CB3"/>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8F6CB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8F6CB3"/>
    <w:rPr>
      <w:sz w:val="24"/>
      <w:szCs w:val="24"/>
    </w:rPr>
  </w:style>
  <w:style w:type="paragraph" w:customStyle="1" w:styleId="141">
    <w:name w:val="Знак1 Знак Знак Знак4 Знак Знак Знак"/>
    <w:basedOn w:val="a"/>
    <w:rsid w:val="008F6CB3"/>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8F6CB3"/>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8F6CB3"/>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8F6CB3"/>
    <w:rPr>
      <w:color w:val="800080"/>
      <w:u w:val="single"/>
    </w:rPr>
  </w:style>
  <w:style w:type="paragraph" w:customStyle="1" w:styleId="xl67">
    <w:name w:val="xl6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8F6CB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8F6CB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8F6CB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8F6CB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8F6CB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8F6CB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8F6CB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8F6CB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8F6CB3"/>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8F6CB3"/>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8F6CB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8F6CB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8F6CB3"/>
  </w:style>
  <w:style w:type="numbering" w:customStyle="1" w:styleId="2f1">
    <w:name w:val="Нет списка2"/>
    <w:next w:val="a2"/>
    <w:uiPriority w:val="99"/>
    <w:semiHidden/>
    <w:unhideWhenUsed/>
    <w:rsid w:val="008F6CB3"/>
  </w:style>
  <w:style w:type="numbering" w:customStyle="1" w:styleId="37">
    <w:name w:val="Нет списка3"/>
    <w:next w:val="a2"/>
    <w:uiPriority w:val="99"/>
    <w:semiHidden/>
    <w:unhideWhenUsed/>
    <w:rsid w:val="008F6CB3"/>
  </w:style>
  <w:style w:type="numbering" w:customStyle="1" w:styleId="41">
    <w:name w:val="Нет списка4"/>
    <w:next w:val="a2"/>
    <w:uiPriority w:val="99"/>
    <w:semiHidden/>
    <w:unhideWhenUsed/>
    <w:rsid w:val="008F6CB3"/>
  </w:style>
  <w:style w:type="paragraph" w:customStyle="1" w:styleId="1d">
    <w:name w:val="Знак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8F6CB3"/>
    <w:pPr>
      <w:spacing w:after="0" w:line="240" w:lineRule="auto"/>
    </w:pPr>
    <w:rPr>
      <w:rFonts w:ascii="Calibri" w:eastAsia="Times New Roman" w:hAnsi="Calibri" w:cs="Times New Roman"/>
    </w:rPr>
  </w:style>
  <w:style w:type="paragraph" w:customStyle="1" w:styleId="123">
    <w:name w:val="Знак Знак12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8F6CB3"/>
  </w:style>
  <w:style w:type="numbering" w:customStyle="1" w:styleId="6">
    <w:name w:val="Нет списка6"/>
    <w:next w:val="a2"/>
    <w:uiPriority w:val="99"/>
    <w:semiHidden/>
    <w:unhideWhenUsed/>
    <w:rsid w:val="008F6CB3"/>
  </w:style>
  <w:style w:type="numbering" w:customStyle="1" w:styleId="7">
    <w:name w:val="Нет списка7"/>
    <w:next w:val="a2"/>
    <w:uiPriority w:val="99"/>
    <w:semiHidden/>
    <w:unhideWhenUsed/>
    <w:rsid w:val="008F6CB3"/>
  </w:style>
  <w:style w:type="numbering" w:customStyle="1" w:styleId="8">
    <w:name w:val="Нет списка8"/>
    <w:next w:val="a2"/>
    <w:uiPriority w:val="99"/>
    <w:semiHidden/>
    <w:unhideWhenUsed/>
    <w:rsid w:val="008F6CB3"/>
  </w:style>
  <w:style w:type="numbering" w:customStyle="1" w:styleId="9f4">
    <w:name w:val="Нет списка9"/>
    <w:next w:val="a2"/>
    <w:uiPriority w:val="99"/>
    <w:semiHidden/>
    <w:unhideWhenUsed/>
    <w:rsid w:val="008F6CB3"/>
  </w:style>
  <w:style w:type="numbering" w:customStyle="1" w:styleId="100">
    <w:name w:val="Нет списка10"/>
    <w:next w:val="a2"/>
    <w:uiPriority w:val="99"/>
    <w:semiHidden/>
    <w:unhideWhenUsed/>
    <w:rsid w:val="008F6CB3"/>
  </w:style>
  <w:style w:type="paragraph" w:customStyle="1" w:styleId="1f">
    <w:name w:val="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8F6CB3"/>
  </w:style>
  <w:style w:type="numbering" w:customStyle="1" w:styleId="125">
    <w:name w:val="Нет списка12"/>
    <w:next w:val="a2"/>
    <w:uiPriority w:val="99"/>
    <w:semiHidden/>
    <w:unhideWhenUsed/>
    <w:rsid w:val="008F6CB3"/>
  </w:style>
  <w:style w:type="character" w:customStyle="1" w:styleId="PlainTextChar">
    <w:name w:val="Plain Text Char"/>
    <w:locked/>
    <w:rsid w:val="008F6CB3"/>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8F6CB3"/>
  </w:style>
  <w:style w:type="numbering" w:customStyle="1" w:styleId="143">
    <w:name w:val="Нет списка14"/>
    <w:next w:val="a2"/>
    <w:uiPriority w:val="99"/>
    <w:semiHidden/>
    <w:unhideWhenUsed/>
    <w:rsid w:val="008F6CB3"/>
  </w:style>
  <w:style w:type="numbering" w:customStyle="1" w:styleId="150">
    <w:name w:val="Нет списка15"/>
    <w:next w:val="a2"/>
    <w:uiPriority w:val="99"/>
    <w:semiHidden/>
    <w:unhideWhenUsed/>
    <w:rsid w:val="008F6CB3"/>
  </w:style>
  <w:style w:type="numbering" w:customStyle="1" w:styleId="160">
    <w:name w:val="Нет списка16"/>
    <w:next w:val="a2"/>
    <w:uiPriority w:val="99"/>
    <w:semiHidden/>
    <w:unhideWhenUsed/>
    <w:rsid w:val="008F6CB3"/>
  </w:style>
  <w:style w:type="numbering" w:customStyle="1" w:styleId="170">
    <w:name w:val="Нет списка17"/>
    <w:next w:val="a2"/>
    <w:uiPriority w:val="99"/>
    <w:semiHidden/>
    <w:unhideWhenUsed/>
    <w:rsid w:val="008F6CB3"/>
  </w:style>
  <w:style w:type="paragraph" w:customStyle="1" w:styleId="131">
    <w:name w:val="Знак Знак13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8F6CB3"/>
  </w:style>
  <w:style w:type="numbering" w:customStyle="1" w:styleId="190">
    <w:name w:val="Нет списка19"/>
    <w:next w:val="a2"/>
    <w:uiPriority w:val="99"/>
    <w:semiHidden/>
    <w:unhideWhenUsed/>
    <w:rsid w:val="008F6CB3"/>
  </w:style>
  <w:style w:type="numbering" w:customStyle="1" w:styleId="200">
    <w:name w:val="Нет списка20"/>
    <w:next w:val="a2"/>
    <w:uiPriority w:val="99"/>
    <w:semiHidden/>
    <w:unhideWhenUsed/>
    <w:rsid w:val="008F6CB3"/>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8F6CB3"/>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8F6CB3"/>
  </w:style>
  <w:style w:type="numbering" w:customStyle="1" w:styleId="220">
    <w:name w:val="Нет списка22"/>
    <w:next w:val="a2"/>
    <w:uiPriority w:val="99"/>
    <w:semiHidden/>
    <w:unhideWhenUsed/>
    <w:rsid w:val="008F6CB3"/>
  </w:style>
  <w:style w:type="numbering" w:customStyle="1" w:styleId="230">
    <w:name w:val="Нет списка23"/>
    <w:next w:val="a2"/>
    <w:uiPriority w:val="99"/>
    <w:semiHidden/>
    <w:unhideWhenUsed/>
    <w:rsid w:val="008F6CB3"/>
  </w:style>
  <w:style w:type="numbering" w:customStyle="1" w:styleId="240">
    <w:name w:val="Нет списка24"/>
    <w:next w:val="a2"/>
    <w:uiPriority w:val="99"/>
    <w:semiHidden/>
    <w:unhideWhenUsed/>
    <w:rsid w:val="008F6CB3"/>
  </w:style>
  <w:style w:type="numbering" w:customStyle="1" w:styleId="250">
    <w:name w:val="Нет списка25"/>
    <w:next w:val="a2"/>
    <w:uiPriority w:val="99"/>
    <w:semiHidden/>
    <w:unhideWhenUsed/>
    <w:rsid w:val="008F6CB3"/>
  </w:style>
  <w:style w:type="numbering" w:customStyle="1" w:styleId="260">
    <w:name w:val="Нет списка26"/>
    <w:next w:val="a2"/>
    <w:uiPriority w:val="99"/>
    <w:semiHidden/>
    <w:unhideWhenUsed/>
    <w:rsid w:val="008F6CB3"/>
  </w:style>
  <w:style w:type="numbering" w:customStyle="1" w:styleId="270">
    <w:name w:val="Нет списка27"/>
    <w:next w:val="a2"/>
    <w:uiPriority w:val="99"/>
    <w:semiHidden/>
    <w:unhideWhenUsed/>
    <w:rsid w:val="008F6CB3"/>
  </w:style>
  <w:style w:type="numbering" w:customStyle="1" w:styleId="280">
    <w:name w:val="Нет списка28"/>
    <w:next w:val="a2"/>
    <w:uiPriority w:val="99"/>
    <w:semiHidden/>
    <w:unhideWhenUsed/>
    <w:rsid w:val="008F6CB3"/>
  </w:style>
  <w:style w:type="numbering" w:customStyle="1" w:styleId="290">
    <w:name w:val="Нет списка29"/>
    <w:next w:val="a2"/>
    <w:uiPriority w:val="99"/>
    <w:semiHidden/>
    <w:unhideWhenUsed/>
    <w:rsid w:val="008F6CB3"/>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8F6CB3"/>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8F6CB3"/>
    <w:rPr>
      <w:b/>
      <w:color w:val="26282F"/>
      <w:sz w:val="26"/>
    </w:rPr>
  </w:style>
  <w:style w:type="numbering" w:customStyle="1" w:styleId="300">
    <w:name w:val="Нет списка30"/>
    <w:next w:val="a2"/>
    <w:uiPriority w:val="99"/>
    <w:semiHidden/>
    <w:unhideWhenUsed/>
    <w:rsid w:val="008F6CB3"/>
  </w:style>
  <w:style w:type="numbering" w:customStyle="1" w:styleId="310">
    <w:name w:val="Нет списка31"/>
    <w:next w:val="a2"/>
    <w:uiPriority w:val="99"/>
    <w:semiHidden/>
    <w:unhideWhenUsed/>
    <w:rsid w:val="008F6CB3"/>
  </w:style>
  <w:style w:type="paragraph" w:customStyle="1" w:styleId="12b">
    <w:name w:val="Знак Знак12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8F6CB3"/>
  </w:style>
  <w:style w:type="numbering" w:customStyle="1" w:styleId="330">
    <w:name w:val="Нет списка33"/>
    <w:next w:val="a2"/>
    <w:uiPriority w:val="99"/>
    <w:semiHidden/>
    <w:unhideWhenUsed/>
    <w:rsid w:val="008F6CB3"/>
  </w:style>
  <w:style w:type="numbering" w:customStyle="1" w:styleId="340">
    <w:name w:val="Нет списка34"/>
    <w:next w:val="a2"/>
    <w:uiPriority w:val="99"/>
    <w:semiHidden/>
    <w:unhideWhenUsed/>
    <w:rsid w:val="008F6CB3"/>
  </w:style>
  <w:style w:type="numbering" w:customStyle="1" w:styleId="350">
    <w:name w:val="Нет списка35"/>
    <w:next w:val="a2"/>
    <w:uiPriority w:val="99"/>
    <w:semiHidden/>
    <w:unhideWhenUsed/>
    <w:rsid w:val="008F6CB3"/>
  </w:style>
  <w:style w:type="numbering" w:customStyle="1" w:styleId="360">
    <w:name w:val="Нет списка36"/>
    <w:next w:val="a2"/>
    <w:uiPriority w:val="99"/>
    <w:semiHidden/>
    <w:unhideWhenUsed/>
    <w:rsid w:val="008F6CB3"/>
  </w:style>
  <w:style w:type="numbering" w:customStyle="1" w:styleId="370">
    <w:name w:val="Нет списка37"/>
    <w:next w:val="a2"/>
    <w:uiPriority w:val="99"/>
    <w:semiHidden/>
    <w:unhideWhenUsed/>
    <w:rsid w:val="008F6CB3"/>
  </w:style>
  <w:style w:type="numbering" w:customStyle="1" w:styleId="38">
    <w:name w:val="Нет списка38"/>
    <w:next w:val="a2"/>
    <w:uiPriority w:val="99"/>
    <w:semiHidden/>
    <w:unhideWhenUsed/>
    <w:rsid w:val="008F6CB3"/>
  </w:style>
  <w:style w:type="numbering" w:customStyle="1" w:styleId="39">
    <w:name w:val="Нет списка39"/>
    <w:next w:val="a2"/>
    <w:uiPriority w:val="99"/>
    <w:semiHidden/>
    <w:unhideWhenUsed/>
    <w:rsid w:val="008F6CB3"/>
  </w:style>
  <w:style w:type="numbering" w:customStyle="1" w:styleId="400">
    <w:name w:val="Нет списка40"/>
    <w:next w:val="a2"/>
    <w:uiPriority w:val="99"/>
    <w:semiHidden/>
    <w:unhideWhenUsed/>
    <w:rsid w:val="008F6CB3"/>
  </w:style>
  <w:style w:type="numbering" w:customStyle="1" w:styleId="410">
    <w:name w:val="Нет списка41"/>
    <w:next w:val="a2"/>
    <w:uiPriority w:val="99"/>
    <w:semiHidden/>
    <w:unhideWhenUsed/>
    <w:rsid w:val="008F6CB3"/>
  </w:style>
  <w:style w:type="paragraph" w:customStyle="1" w:styleId="1f1">
    <w:name w:val="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8F6CB3"/>
  </w:style>
  <w:style w:type="numbering" w:customStyle="1" w:styleId="43">
    <w:name w:val="Нет списка43"/>
    <w:next w:val="a2"/>
    <w:uiPriority w:val="99"/>
    <w:semiHidden/>
    <w:unhideWhenUsed/>
    <w:rsid w:val="008F6CB3"/>
  </w:style>
  <w:style w:type="numbering" w:customStyle="1" w:styleId="44">
    <w:name w:val="Нет списка44"/>
    <w:next w:val="a2"/>
    <w:uiPriority w:val="99"/>
    <w:semiHidden/>
    <w:unhideWhenUsed/>
    <w:rsid w:val="008F6CB3"/>
  </w:style>
  <w:style w:type="numbering" w:customStyle="1" w:styleId="45">
    <w:name w:val="Нет списка45"/>
    <w:next w:val="a2"/>
    <w:uiPriority w:val="99"/>
    <w:semiHidden/>
    <w:unhideWhenUsed/>
    <w:rsid w:val="008F6CB3"/>
  </w:style>
  <w:style w:type="numbering" w:customStyle="1" w:styleId="46">
    <w:name w:val="Нет списка46"/>
    <w:next w:val="a2"/>
    <w:uiPriority w:val="99"/>
    <w:semiHidden/>
    <w:unhideWhenUsed/>
    <w:rsid w:val="008F6CB3"/>
  </w:style>
  <w:style w:type="numbering" w:customStyle="1" w:styleId="47">
    <w:name w:val="Нет списка47"/>
    <w:next w:val="a2"/>
    <w:uiPriority w:val="99"/>
    <w:semiHidden/>
    <w:unhideWhenUsed/>
    <w:rsid w:val="008F6CB3"/>
  </w:style>
  <w:style w:type="numbering" w:customStyle="1" w:styleId="48">
    <w:name w:val="Нет списка48"/>
    <w:next w:val="a2"/>
    <w:uiPriority w:val="99"/>
    <w:semiHidden/>
    <w:unhideWhenUsed/>
    <w:rsid w:val="008F6CB3"/>
  </w:style>
  <w:style w:type="numbering" w:customStyle="1" w:styleId="49">
    <w:name w:val="Нет списка49"/>
    <w:next w:val="a2"/>
    <w:uiPriority w:val="99"/>
    <w:semiHidden/>
    <w:unhideWhenUsed/>
    <w:rsid w:val="008F6CB3"/>
  </w:style>
  <w:style w:type="numbering" w:customStyle="1" w:styleId="500">
    <w:name w:val="Нет списка50"/>
    <w:next w:val="a2"/>
    <w:uiPriority w:val="99"/>
    <w:semiHidden/>
    <w:unhideWhenUsed/>
    <w:rsid w:val="008F6CB3"/>
  </w:style>
  <w:style w:type="numbering" w:customStyle="1" w:styleId="510">
    <w:name w:val="Нет списка51"/>
    <w:next w:val="a2"/>
    <w:uiPriority w:val="99"/>
    <w:semiHidden/>
    <w:unhideWhenUsed/>
    <w:rsid w:val="008F6CB3"/>
  </w:style>
  <w:style w:type="numbering" w:customStyle="1" w:styleId="520">
    <w:name w:val="Нет списка52"/>
    <w:next w:val="a2"/>
    <w:uiPriority w:val="99"/>
    <w:semiHidden/>
    <w:unhideWhenUsed/>
    <w:rsid w:val="008F6CB3"/>
  </w:style>
  <w:style w:type="numbering" w:customStyle="1" w:styleId="53">
    <w:name w:val="Нет списка53"/>
    <w:next w:val="a2"/>
    <w:uiPriority w:val="99"/>
    <w:semiHidden/>
    <w:unhideWhenUsed/>
    <w:rsid w:val="008F6CB3"/>
  </w:style>
  <w:style w:type="numbering" w:customStyle="1" w:styleId="54">
    <w:name w:val="Нет списка54"/>
    <w:next w:val="a2"/>
    <w:uiPriority w:val="99"/>
    <w:semiHidden/>
    <w:unhideWhenUsed/>
    <w:rsid w:val="008F6CB3"/>
  </w:style>
  <w:style w:type="numbering" w:customStyle="1" w:styleId="55">
    <w:name w:val="Нет списка55"/>
    <w:next w:val="a2"/>
    <w:uiPriority w:val="99"/>
    <w:semiHidden/>
    <w:unhideWhenUsed/>
    <w:rsid w:val="008F6CB3"/>
  </w:style>
  <w:style w:type="numbering" w:customStyle="1" w:styleId="56">
    <w:name w:val="Нет списка56"/>
    <w:next w:val="a2"/>
    <w:uiPriority w:val="99"/>
    <w:semiHidden/>
    <w:unhideWhenUsed/>
    <w:rsid w:val="008F6CB3"/>
  </w:style>
  <w:style w:type="numbering" w:customStyle="1" w:styleId="57">
    <w:name w:val="Нет списка57"/>
    <w:next w:val="a2"/>
    <w:uiPriority w:val="99"/>
    <w:semiHidden/>
    <w:unhideWhenUsed/>
    <w:rsid w:val="008F6CB3"/>
  </w:style>
  <w:style w:type="numbering" w:customStyle="1" w:styleId="58">
    <w:name w:val="Нет списка58"/>
    <w:next w:val="a2"/>
    <w:uiPriority w:val="99"/>
    <w:semiHidden/>
    <w:unhideWhenUsed/>
    <w:rsid w:val="008F6CB3"/>
  </w:style>
  <w:style w:type="numbering" w:customStyle="1" w:styleId="59">
    <w:name w:val="Нет списка59"/>
    <w:next w:val="a2"/>
    <w:uiPriority w:val="99"/>
    <w:semiHidden/>
    <w:unhideWhenUsed/>
    <w:rsid w:val="008F6CB3"/>
  </w:style>
  <w:style w:type="numbering" w:customStyle="1" w:styleId="60">
    <w:name w:val="Нет списка60"/>
    <w:next w:val="a2"/>
    <w:uiPriority w:val="99"/>
    <w:semiHidden/>
    <w:unhideWhenUsed/>
    <w:rsid w:val="008F6CB3"/>
  </w:style>
  <w:style w:type="numbering" w:customStyle="1" w:styleId="61">
    <w:name w:val="Нет списка61"/>
    <w:next w:val="a2"/>
    <w:uiPriority w:val="99"/>
    <w:semiHidden/>
    <w:unhideWhenUsed/>
    <w:rsid w:val="008F6CB3"/>
  </w:style>
  <w:style w:type="numbering" w:customStyle="1" w:styleId="62">
    <w:name w:val="Нет списка62"/>
    <w:next w:val="a2"/>
    <w:uiPriority w:val="99"/>
    <w:semiHidden/>
    <w:unhideWhenUsed/>
    <w:rsid w:val="008F6CB3"/>
  </w:style>
  <w:style w:type="numbering" w:customStyle="1" w:styleId="63">
    <w:name w:val="Нет списка63"/>
    <w:next w:val="a2"/>
    <w:uiPriority w:val="99"/>
    <w:semiHidden/>
    <w:unhideWhenUsed/>
    <w:rsid w:val="008F6CB3"/>
  </w:style>
  <w:style w:type="character" w:customStyle="1" w:styleId="blk">
    <w:name w:val="blk"/>
    <w:rsid w:val="008F6CB3"/>
  </w:style>
  <w:style w:type="numbering" w:customStyle="1" w:styleId="64">
    <w:name w:val="Нет списка64"/>
    <w:next w:val="a2"/>
    <w:uiPriority w:val="99"/>
    <w:semiHidden/>
    <w:unhideWhenUsed/>
    <w:rsid w:val="008F6CB3"/>
  </w:style>
  <w:style w:type="numbering" w:customStyle="1" w:styleId="65">
    <w:name w:val="Нет списка65"/>
    <w:next w:val="a2"/>
    <w:uiPriority w:val="99"/>
    <w:semiHidden/>
    <w:unhideWhenUsed/>
    <w:rsid w:val="008F6CB3"/>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8F6CB3"/>
  </w:style>
  <w:style w:type="numbering" w:customStyle="1" w:styleId="67">
    <w:name w:val="Нет списка67"/>
    <w:next w:val="a2"/>
    <w:uiPriority w:val="99"/>
    <w:semiHidden/>
    <w:unhideWhenUsed/>
    <w:rsid w:val="008F6CB3"/>
  </w:style>
  <w:style w:type="numbering" w:customStyle="1" w:styleId="68">
    <w:name w:val="Нет списка68"/>
    <w:next w:val="a2"/>
    <w:uiPriority w:val="99"/>
    <w:semiHidden/>
    <w:unhideWhenUsed/>
    <w:rsid w:val="008F6CB3"/>
  </w:style>
  <w:style w:type="numbering" w:customStyle="1" w:styleId="69">
    <w:name w:val="Нет списка69"/>
    <w:next w:val="a2"/>
    <w:uiPriority w:val="99"/>
    <w:semiHidden/>
    <w:unhideWhenUsed/>
    <w:rsid w:val="008F6CB3"/>
  </w:style>
  <w:style w:type="numbering" w:customStyle="1" w:styleId="70">
    <w:name w:val="Нет списка70"/>
    <w:next w:val="a2"/>
    <w:uiPriority w:val="99"/>
    <w:semiHidden/>
    <w:unhideWhenUsed/>
    <w:rsid w:val="008F6CB3"/>
  </w:style>
  <w:style w:type="numbering" w:customStyle="1" w:styleId="71">
    <w:name w:val="Нет списка71"/>
    <w:next w:val="a2"/>
    <w:uiPriority w:val="99"/>
    <w:semiHidden/>
    <w:unhideWhenUsed/>
    <w:rsid w:val="008F6CB3"/>
  </w:style>
  <w:style w:type="paragraph" w:customStyle="1" w:styleId="aff8">
    <w:name w:val="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8F6CB3"/>
  </w:style>
  <w:style w:type="numbering" w:customStyle="1" w:styleId="73">
    <w:name w:val="Нет списка73"/>
    <w:next w:val="a2"/>
    <w:uiPriority w:val="99"/>
    <w:semiHidden/>
    <w:unhideWhenUsed/>
    <w:rsid w:val="008F6CB3"/>
  </w:style>
  <w:style w:type="numbering" w:customStyle="1" w:styleId="74">
    <w:name w:val="Нет списка74"/>
    <w:next w:val="a2"/>
    <w:uiPriority w:val="99"/>
    <w:semiHidden/>
    <w:unhideWhenUsed/>
    <w:rsid w:val="008F6CB3"/>
  </w:style>
  <w:style w:type="numbering" w:customStyle="1" w:styleId="75">
    <w:name w:val="Нет списка75"/>
    <w:next w:val="a2"/>
    <w:uiPriority w:val="99"/>
    <w:semiHidden/>
    <w:unhideWhenUsed/>
    <w:rsid w:val="008F6CB3"/>
  </w:style>
  <w:style w:type="numbering" w:customStyle="1" w:styleId="76">
    <w:name w:val="Нет списка76"/>
    <w:next w:val="a2"/>
    <w:uiPriority w:val="99"/>
    <w:semiHidden/>
    <w:unhideWhenUsed/>
    <w:rsid w:val="008F6CB3"/>
  </w:style>
  <w:style w:type="numbering" w:customStyle="1" w:styleId="77">
    <w:name w:val="Нет списка77"/>
    <w:next w:val="a2"/>
    <w:uiPriority w:val="99"/>
    <w:semiHidden/>
    <w:unhideWhenUsed/>
    <w:rsid w:val="008F6CB3"/>
  </w:style>
  <w:style w:type="numbering" w:customStyle="1" w:styleId="78">
    <w:name w:val="Нет списка78"/>
    <w:next w:val="a2"/>
    <w:uiPriority w:val="99"/>
    <w:semiHidden/>
    <w:unhideWhenUsed/>
    <w:rsid w:val="008F6CB3"/>
  </w:style>
  <w:style w:type="numbering" w:customStyle="1" w:styleId="79">
    <w:name w:val="Нет списка79"/>
    <w:next w:val="a2"/>
    <w:uiPriority w:val="99"/>
    <w:semiHidden/>
    <w:unhideWhenUsed/>
    <w:rsid w:val="008F6CB3"/>
  </w:style>
  <w:style w:type="numbering" w:customStyle="1" w:styleId="80">
    <w:name w:val="Нет списка80"/>
    <w:next w:val="a2"/>
    <w:uiPriority w:val="99"/>
    <w:semiHidden/>
    <w:unhideWhenUsed/>
    <w:rsid w:val="008F6CB3"/>
  </w:style>
  <w:style w:type="numbering" w:customStyle="1" w:styleId="81">
    <w:name w:val="Нет списка81"/>
    <w:next w:val="a2"/>
    <w:uiPriority w:val="99"/>
    <w:semiHidden/>
    <w:unhideWhenUsed/>
    <w:rsid w:val="008F6CB3"/>
  </w:style>
  <w:style w:type="paragraph" w:customStyle="1" w:styleId="xl180">
    <w:name w:val="xl180"/>
    <w:basedOn w:val="a"/>
    <w:rsid w:val="008F6CB3"/>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8F6CB3"/>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8F6CB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8F6CB3"/>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8F6CB3"/>
  </w:style>
  <w:style w:type="numbering" w:customStyle="1" w:styleId="1100">
    <w:name w:val="Нет списка110"/>
    <w:next w:val="a2"/>
    <w:uiPriority w:val="99"/>
    <w:semiHidden/>
    <w:rsid w:val="008F6CB3"/>
  </w:style>
  <w:style w:type="table" w:customStyle="1" w:styleId="1f2">
    <w:name w:val="Сетка таблицы1"/>
    <w:basedOn w:val="a1"/>
    <w:next w:val="a8"/>
    <w:rsid w:val="008F6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8F6CB3"/>
  </w:style>
  <w:style w:type="numbering" w:customStyle="1" w:styleId="2100">
    <w:name w:val="Нет списка210"/>
    <w:next w:val="a2"/>
    <w:uiPriority w:val="99"/>
    <w:semiHidden/>
    <w:unhideWhenUsed/>
    <w:rsid w:val="008F6CB3"/>
  </w:style>
  <w:style w:type="numbering" w:customStyle="1" w:styleId="3100">
    <w:name w:val="Нет списка310"/>
    <w:next w:val="a2"/>
    <w:uiPriority w:val="99"/>
    <w:semiHidden/>
    <w:unhideWhenUsed/>
    <w:rsid w:val="008F6CB3"/>
  </w:style>
  <w:style w:type="numbering" w:customStyle="1" w:styleId="4100">
    <w:name w:val="Нет списка410"/>
    <w:next w:val="a2"/>
    <w:uiPriority w:val="99"/>
    <w:semiHidden/>
    <w:unhideWhenUsed/>
    <w:rsid w:val="008F6CB3"/>
  </w:style>
  <w:style w:type="paragraph" w:customStyle="1" w:styleId="1f3">
    <w:name w:val="Знак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8F6CB3"/>
    <w:pPr>
      <w:spacing w:after="0" w:line="240" w:lineRule="auto"/>
    </w:pPr>
    <w:rPr>
      <w:rFonts w:ascii="Calibri" w:eastAsia="Times New Roman" w:hAnsi="Calibri" w:cs="Times New Roman"/>
    </w:rPr>
  </w:style>
  <w:style w:type="paragraph" w:customStyle="1" w:styleId="12e">
    <w:name w:val="Знак Знак12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8F6CB3"/>
  </w:style>
  <w:style w:type="numbering" w:customStyle="1" w:styleId="610">
    <w:name w:val="Нет списка610"/>
    <w:next w:val="a2"/>
    <w:uiPriority w:val="99"/>
    <w:semiHidden/>
    <w:unhideWhenUsed/>
    <w:rsid w:val="008F6CB3"/>
  </w:style>
  <w:style w:type="numbering" w:customStyle="1" w:styleId="710">
    <w:name w:val="Нет списка710"/>
    <w:next w:val="a2"/>
    <w:uiPriority w:val="99"/>
    <w:semiHidden/>
    <w:unhideWhenUsed/>
    <w:rsid w:val="008F6CB3"/>
  </w:style>
  <w:style w:type="numbering" w:customStyle="1" w:styleId="83">
    <w:name w:val="Нет списка83"/>
    <w:next w:val="a2"/>
    <w:uiPriority w:val="99"/>
    <w:semiHidden/>
    <w:unhideWhenUsed/>
    <w:rsid w:val="008F6CB3"/>
  </w:style>
  <w:style w:type="numbering" w:customStyle="1" w:styleId="91f1">
    <w:name w:val="Нет списка91"/>
    <w:next w:val="a2"/>
    <w:uiPriority w:val="99"/>
    <w:semiHidden/>
    <w:unhideWhenUsed/>
    <w:rsid w:val="008F6CB3"/>
  </w:style>
  <w:style w:type="numbering" w:customStyle="1" w:styleId="101">
    <w:name w:val="Нет списка101"/>
    <w:next w:val="a2"/>
    <w:uiPriority w:val="99"/>
    <w:semiHidden/>
    <w:unhideWhenUsed/>
    <w:rsid w:val="008F6CB3"/>
  </w:style>
  <w:style w:type="paragraph" w:customStyle="1" w:styleId="1f5">
    <w:name w:val="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8F6CB3"/>
  </w:style>
  <w:style w:type="numbering" w:customStyle="1" w:styleId="1210">
    <w:name w:val="Нет списка121"/>
    <w:next w:val="a2"/>
    <w:uiPriority w:val="99"/>
    <w:semiHidden/>
    <w:unhideWhenUsed/>
    <w:rsid w:val="008F6CB3"/>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8F6CB3"/>
  </w:style>
  <w:style w:type="numbering" w:customStyle="1" w:styleId="1413">
    <w:name w:val="Нет списка141"/>
    <w:next w:val="a2"/>
    <w:uiPriority w:val="99"/>
    <w:semiHidden/>
    <w:unhideWhenUsed/>
    <w:rsid w:val="008F6CB3"/>
  </w:style>
  <w:style w:type="numbering" w:customStyle="1" w:styleId="151">
    <w:name w:val="Нет списка151"/>
    <w:next w:val="a2"/>
    <w:uiPriority w:val="99"/>
    <w:semiHidden/>
    <w:unhideWhenUsed/>
    <w:rsid w:val="008F6CB3"/>
  </w:style>
  <w:style w:type="numbering" w:customStyle="1" w:styleId="161">
    <w:name w:val="Нет списка161"/>
    <w:next w:val="a2"/>
    <w:uiPriority w:val="99"/>
    <w:semiHidden/>
    <w:unhideWhenUsed/>
    <w:rsid w:val="008F6CB3"/>
  </w:style>
  <w:style w:type="numbering" w:customStyle="1" w:styleId="171">
    <w:name w:val="Нет списка171"/>
    <w:next w:val="a2"/>
    <w:uiPriority w:val="99"/>
    <w:semiHidden/>
    <w:unhideWhenUsed/>
    <w:rsid w:val="008F6CB3"/>
  </w:style>
  <w:style w:type="paragraph" w:customStyle="1" w:styleId="132">
    <w:name w:val="Знак Знак13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8F6CB3"/>
  </w:style>
  <w:style w:type="numbering" w:customStyle="1" w:styleId="191">
    <w:name w:val="Нет списка191"/>
    <w:next w:val="a2"/>
    <w:uiPriority w:val="99"/>
    <w:semiHidden/>
    <w:unhideWhenUsed/>
    <w:rsid w:val="008F6CB3"/>
  </w:style>
  <w:style w:type="numbering" w:customStyle="1" w:styleId="201">
    <w:name w:val="Нет списка201"/>
    <w:next w:val="a2"/>
    <w:uiPriority w:val="99"/>
    <w:semiHidden/>
    <w:unhideWhenUsed/>
    <w:rsid w:val="008F6CB3"/>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8F6CB3"/>
  </w:style>
  <w:style w:type="numbering" w:customStyle="1" w:styleId="221">
    <w:name w:val="Нет списка221"/>
    <w:next w:val="a2"/>
    <w:uiPriority w:val="99"/>
    <w:semiHidden/>
    <w:unhideWhenUsed/>
    <w:rsid w:val="008F6CB3"/>
  </w:style>
  <w:style w:type="numbering" w:customStyle="1" w:styleId="231">
    <w:name w:val="Нет списка231"/>
    <w:next w:val="a2"/>
    <w:uiPriority w:val="99"/>
    <w:semiHidden/>
    <w:unhideWhenUsed/>
    <w:rsid w:val="008F6CB3"/>
  </w:style>
  <w:style w:type="numbering" w:customStyle="1" w:styleId="241">
    <w:name w:val="Нет списка241"/>
    <w:next w:val="a2"/>
    <w:uiPriority w:val="99"/>
    <w:semiHidden/>
    <w:unhideWhenUsed/>
    <w:rsid w:val="008F6CB3"/>
  </w:style>
  <w:style w:type="numbering" w:customStyle="1" w:styleId="251">
    <w:name w:val="Нет списка251"/>
    <w:next w:val="a2"/>
    <w:uiPriority w:val="99"/>
    <w:semiHidden/>
    <w:unhideWhenUsed/>
    <w:rsid w:val="008F6CB3"/>
  </w:style>
  <w:style w:type="numbering" w:customStyle="1" w:styleId="261">
    <w:name w:val="Нет списка261"/>
    <w:next w:val="a2"/>
    <w:uiPriority w:val="99"/>
    <w:semiHidden/>
    <w:unhideWhenUsed/>
    <w:rsid w:val="008F6CB3"/>
  </w:style>
  <w:style w:type="numbering" w:customStyle="1" w:styleId="271">
    <w:name w:val="Нет списка271"/>
    <w:next w:val="a2"/>
    <w:uiPriority w:val="99"/>
    <w:semiHidden/>
    <w:unhideWhenUsed/>
    <w:rsid w:val="008F6CB3"/>
  </w:style>
  <w:style w:type="numbering" w:customStyle="1" w:styleId="281">
    <w:name w:val="Нет списка281"/>
    <w:next w:val="a2"/>
    <w:uiPriority w:val="99"/>
    <w:semiHidden/>
    <w:unhideWhenUsed/>
    <w:rsid w:val="008F6CB3"/>
  </w:style>
  <w:style w:type="numbering" w:customStyle="1" w:styleId="291">
    <w:name w:val="Нет списка291"/>
    <w:next w:val="a2"/>
    <w:uiPriority w:val="99"/>
    <w:semiHidden/>
    <w:unhideWhenUsed/>
    <w:rsid w:val="008F6CB3"/>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8F6CB3"/>
  </w:style>
  <w:style w:type="numbering" w:customStyle="1" w:styleId="311">
    <w:name w:val="Нет списка311"/>
    <w:next w:val="a2"/>
    <w:uiPriority w:val="99"/>
    <w:semiHidden/>
    <w:unhideWhenUsed/>
    <w:rsid w:val="008F6CB3"/>
  </w:style>
  <w:style w:type="paragraph" w:customStyle="1" w:styleId="12f5">
    <w:name w:val="Знак Знак12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8F6CB3"/>
  </w:style>
  <w:style w:type="numbering" w:customStyle="1" w:styleId="331">
    <w:name w:val="Нет списка331"/>
    <w:next w:val="a2"/>
    <w:uiPriority w:val="99"/>
    <w:semiHidden/>
    <w:unhideWhenUsed/>
    <w:rsid w:val="008F6CB3"/>
  </w:style>
  <w:style w:type="numbering" w:customStyle="1" w:styleId="341">
    <w:name w:val="Нет списка341"/>
    <w:next w:val="a2"/>
    <w:uiPriority w:val="99"/>
    <w:semiHidden/>
    <w:unhideWhenUsed/>
    <w:rsid w:val="008F6CB3"/>
  </w:style>
  <w:style w:type="numbering" w:customStyle="1" w:styleId="351">
    <w:name w:val="Нет списка351"/>
    <w:next w:val="a2"/>
    <w:uiPriority w:val="99"/>
    <w:semiHidden/>
    <w:unhideWhenUsed/>
    <w:rsid w:val="008F6CB3"/>
  </w:style>
  <w:style w:type="numbering" w:customStyle="1" w:styleId="361">
    <w:name w:val="Нет списка361"/>
    <w:next w:val="a2"/>
    <w:uiPriority w:val="99"/>
    <w:semiHidden/>
    <w:unhideWhenUsed/>
    <w:rsid w:val="008F6CB3"/>
  </w:style>
  <w:style w:type="numbering" w:customStyle="1" w:styleId="371">
    <w:name w:val="Нет списка371"/>
    <w:next w:val="a2"/>
    <w:uiPriority w:val="99"/>
    <w:semiHidden/>
    <w:unhideWhenUsed/>
    <w:rsid w:val="008F6CB3"/>
  </w:style>
  <w:style w:type="numbering" w:customStyle="1" w:styleId="381">
    <w:name w:val="Нет списка381"/>
    <w:next w:val="a2"/>
    <w:uiPriority w:val="99"/>
    <w:semiHidden/>
    <w:unhideWhenUsed/>
    <w:rsid w:val="008F6CB3"/>
  </w:style>
  <w:style w:type="numbering" w:customStyle="1" w:styleId="391">
    <w:name w:val="Нет списка391"/>
    <w:next w:val="a2"/>
    <w:uiPriority w:val="99"/>
    <w:semiHidden/>
    <w:unhideWhenUsed/>
    <w:rsid w:val="008F6CB3"/>
  </w:style>
  <w:style w:type="numbering" w:customStyle="1" w:styleId="401">
    <w:name w:val="Нет списка401"/>
    <w:next w:val="a2"/>
    <w:uiPriority w:val="99"/>
    <w:semiHidden/>
    <w:unhideWhenUsed/>
    <w:rsid w:val="008F6CB3"/>
  </w:style>
  <w:style w:type="numbering" w:customStyle="1" w:styleId="411">
    <w:name w:val="Нет списка411"/>
    <w:next w:val="a2"/>
    <w:uiPriority w:val="99"/>
    <w:semiHidden/>
    <w:unhideWhenUsed/>
    <w:rsid w:val="008F6CB3"/>
  </w:style>
  <w:style w:type="paragraph" w:customStyle="1" w:styleId="1f7">
    <w:name w:val="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8F6CB3"/>
  </w:style>
  <w:style w:type="numbering" w:customStyle="1" w:styleId="431">
    <w:name w:val="Нет списка431"/>
    <w:next w:val="a2"/>
    <w:uiPriority w:val="99"/>
    <w:semiHidden/>
    <w:unhideWhenUsed/>
    <w:rsid w:val="008F6CB3"/>
  </w:style>
  <w:style w:type="numbering" w:customStyle="1" w:styleId="441">
    <w:name w:val="Нет списка441"/>
    <w:next w:val="a2"/>
    <w:uiPriority w:val="99"/>
    <w:semiHidden/>
    <w:unhideWhenUsed/>
    <w:rsid w:val="008F6CB3"/>
  </w:style>
  <w:style w:type="numbering" w:customStyle="1" w:styleId="451">
    <w:name w:val="Нет списка451"/>
    <w:next w:val="a2"/>
    <w:uiPriority w:val="99"/>
    <w:semiHidden/>
    <w:unhideWhenUsed/>
    <w:rsid w:val="008F6CB3"/>
  </w:style>
  <w:style w:type="numbering" w:customStyle="1" w:styleId="461">
    <w:name w:val="Нет списка461"/>
    <w:next w:val="a2"/>
    <w:uiPriority w:val="99"/>
    <w:semiHidden/>
    <w:unhideWhenUsed/>
    <w:rsid w:val="008F6CB3"/>
  </w:style>
  <w:style w:type="numbering" w:customStyle="1" w:styleId="471">
    <w:name w:val="Нет списка471"/>
    <w:next w:val="a2"/>
    <w:uiPriority w:val="99"/>
    <w:semiHidden/>
    <w:unhideWhenUsed/>
    <w:rsid w:val="008F6CB3"/>
  </w:style>
  <w:style w:type="numbering" w:customStyle="1" w:styleId="481">
    <w:name w:val="Нет списка481"/>
    <w:next w:val="a2"/>
    <w:uiPriority w:val="99"/>
    <w:semiHidden/>
    <w:unhideWhenUsed/>
    <w:rsid w:val="008F6CB3"/>
  </w:style>
  <w:style w:type="numbering" w:customStyle="1" w:styleId="491">
    <w:name w:val="Нет списка491"/>
    <w:next w:val="a2"/>
    <w:uiPriority w:val="99"/>
    <w:semiHidden/>
    <w:unhideWhenUsed/>
    <w:rsid w:val="008F6CB3"/>
  </w:style>
  <w:style w:type="numbering" w:customStyle="1" w:styleId="501">
    <w:name w:val="Нет списка501"/>
    <w:next w:val="a2"/>
    <w:uiPriority w:val="99"/>
    <w:semiHidden/>
    <w:unhideWhenUsed/>
    <w:rsid w:val="008F6CB3"/>
  </w:style>
  <w:style w:type="numbering" w:customStyle="1" w:styleId="511">
    <w:name w:val="Нет списка511"/>
    <w:next w:val="a2"/>
    <w:uiPriority w:val="99"/>
    <w:semiHidden/>
    <w:unhideWhenUsed/>
    <w:rsid w:val="008F6CB3"/>
  </w:style>
  <w:style w:type="numbering" w:customStyle="1" w:styleId="521">
    <w:name w:val="Нет списка521"/>
    <w:next w:val="a2"/>
    <w:uiPriority w:val="99"/>
    <w:semiHidden/>
    <w:unhideWhenUsed/>
    <w:rsid w:val="008F6CB3"/>
  </w:style>
  <w:style w:type="numbering" w:customStyle="1" w:styleId="531">
    <w:name w:val="Нет списка531"/>
    <w:next w:val="a2"/>
    <w:uiPriority w:val="99"/>
    <w:semiHidden/>
    <w:unhideWhenUsed/>
    <w:rsid w:val="008F6CB3"/>
  </w:style>
  <w:style w:type="numbering" w:customStyle="1" w:styleId="541">
    <w:name w:val="Нет списка541"/>
    <w:next w:val="a2"/>
    <w:uiPriority w:val="99"/>
    <w:semiHidden/>
    <w:unhideWhenUsed/>
    <w:rsid w:val="008F6CB3"/>
  </w:style>
  <w:style w:type="numbering" w:customStyle="1" w:styleId="551">
    <w:name w:val="Нет списка551"/>
    <w:next w:val="a2"/>
    <w:uiPriority w:val="99"/>
    <w:semiHidden/>
    <w:unhideWhenUsed/>
    <w:rsid w:val="008F6CB3"/>
  </w:style>
  <w:style w:type="numbering" w:customStyle="1" w:styleId="561">
    <w:name w:val="Нет списка561"/>
    <w:next w:val="a2"/>
    <w:uiPriority w:val="99"/>
    <w:semiHidden/>
    <w:unhideWhenUsed/>
    <w:rsid w:val="008F6CB3"/>
  </w:style>
  <w:style w:type="numbering" w:customStyle="1" w:styleId="571">
    <w:name w:val="Нет списка571"/>
    <w:next w:val="a2"/>
    <w:uiPriority w:val="99"/>
    <w:semiHidden/>
    <w:unhideWhenUsed/>
    <w:rsid w:val="008F6CB3"/>
  </w:style>
  <w:style w:type="numbering" w:customStyle="1" w:styleId="581">
    <w:name w:val="Нет списка581"/>
    <w:next w:val="a2"/>
    <w:uiPriority w:val="99"/>
    <w:semiHidden/>
    <w:unhideWhenUsed/>
    <w:rsid w:val="008F6CB3"/>
  </w:style>
  <w:style w:type="numbering" w:customStyle="1" w:styleId="591">
    <w:name w:val="Нет списка591"/>
    <w:next w:val="a2"/>
    <w:uiPriority w:val="99"/>
    <w:semiHidden/>
    <w:unhideWhenUsed/>
    <w:rsid w:val="008F6CB3"/>
  </w:style>
  <w:style w:type="numbering" w:customStyle="1" w:styleId="601">
    <w:name w:val="Нет списка601"/>
    <w:next w:val="a2"/>
    <w:uiPriority w:val="99"/>
    <w:semiHidden/>
    <w:unhideWhenUsed/>
    <w:rsid w:val="008F6CB3"/>
  </w:style>
  <w:style w:type="numbering" w:customStyle="1" w:styleId="611">
    <w:name w:val="Нет списка611"/>
    <w:next w:val="a2"/>
    <w:uiPriority w:val="99"/>
    <w:semiHidden/>
    <w:unhideWhenUsed/>
    <w:rsid w:val="008F6CB3"/>
  </w:style>
  <w:style w:type="numbering" w:customStyle="1" w:styleId="621">
    <w:name w:val="Нет списка621"/>
    <w:next w:val="a2"/>
    <w:uiPriority w:val="99"/>
    <w:semiHidden/>
    <w:unhideWhenUsed/>
    <w:rsid w:val="008F6CB3"/>
  </w:style>
  <w:style w:type="numbering" w:customStyle="1" w:styleId="631">
    <w:name w:val="Нет списка631"/>
    <w:next w:val="a2"/>
    <w:uiPriority w:val="99"/>
    <w:semiHidden/>
    <w:unhideWhenUsed/>
    <w:rsid w:val="008F6CB3"/>
  </w:style>
  <w:style w:type="numbering" w:customStyle="1" w:styleId="641">
    <w:name w:val="Нет списка641"/>
    <w:next w:val="a2"/>
    <w:uiPriority w:val="99"/>
    <w:semiHidden/>
    <w:unhideWhenUsed/>
    <w:rsid w:val="008F6CB3"/>
  </w:style>
  <w:style w:type="numbering" w:customStyle="1" w:styleId="651">
    <w:name w:val="Нет списка651"/>
    <w:next w:val="a2"/>
    <w:uiPriority w:val="99"/>
    <w:semiHidden/>
    <w:unhideWhenUsed/>
    <w:rsid w:val="008F6CB3"/>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8F6CB3"/>
  </w:style>
  <w:style w:type="numbering" w:customStyle="1" w:styleId="671">
    <w:name w:val="Нет списка671"/>
    <w:next w:val="a2"/>
    <w:uiPriority w:val="99"/>
    <w:semiHidden/>
    <w:unhideWhenUsed/>
    <w:rsid w:val="008F6CB3"/>
  </w:style>
  <w:style w:type="numbering" w:customStyle="1" w:styleId="681">
    <w:name w:val="Нет списка681"/>
    <w:next w:val="a2"/>
    <w:uiPriority w:val="99"/>
    <w:semiHidden/>
    <w:unhideWhenUsed/>
    <w:rsid w:val="008F6CB3"/>
  </w:style>
  <w:style w:type="numbering" w:customStyle="1" w:styleId="691">
    <w:name w:val="Нет списка691"/>
    <w:next w:val="a2"/>
    <w:uiPriority w:val="99"/>
    <w:semiHidden/>
    <w:unhideWhenUsed/>
    <w:rsid w:val="008F6CB3"/>
  </w:style>
  <w:style w:type="paragraph" w:customStyle="1" w:styleId="2f2">
    <w:name w:val="Без интервала2"/>
    <w:rsid w:val="008F6CB3"/>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8F6CB3"/>
  </w:style>
  <w:style w:type="numbering" w:customStyle="1" w:styleId="711">
    <w:name w:val="Нет списка711"/>
    <w:next w:val="a2"/>
    <w:uiPriority w:val="99"/>
    <w:semiHidden/>
    <w:unhideWhenUsed/>
    <w:rsid w:val="008F6CB3"/>
  </w:style>
  <w:style w:type="paragraph" w:customStyle="1" w:styleId="affb">
    <w:name w:val="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8F6CB3"/>
  </w:style>
  <w:style w:type="numbering" w:customStyle="1" w:styleId="731">
    <w:name w:val="Нет списка731"/>
    <w:next w:val="a2"/>
    <w:uiPriority w:val="99"/>
    <w:semiHidden/>
    <w:unhideWhenUsed/>
    <w:rsid w:val="008F6CB3"/>
  </w:style>
  <w:style w:type="numbering" w:customStyle="1" w:styleId="741">
    <w:name w:val="Нет списка741"/>
    <w:next w:val="a2"/>
    <w:uiPriority w:val="99"/>
    <w:semiHidden/>
    <w:unhideWhenUsed/>
    <w:rsid w:val="008F6CB3"/>
  </w:style>
  <w:style w:type="paragraph" w:customStyle="1" w:styleId="3a">
    <w:name w:val="Без интервала3"/>
    <w:rsid w:val="008F6CB3"/>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8F6CB3"/>
  </w:style>
  <w:style w:type="numbering" w:customStyle="1" w:styleId="1101">
    <w:name w:val="Нет списка1101"/>
    <w:next w:val="a2"/>
    <w:uiPriority w:val="99"/>
    <w:semiHidden/>
    <w:unhideWhenUsed/>
    <w:rsid w:val="008F6CB3"/>
  </w:style>
  <w:style w:type="numbering" w:customStyle="1" w:styleId="2101">
    <w:name w:val="Нет списка2101"/>
    <w:next w:val="a2"/>
    <w:uiPriority w:val="99"/>
    <w:semiHidden/>
    <w:unhideWhenUsed/>
    <w:rsid w:val="008F6CB3"/>
  </w:style>
  <w:style w:type="numbering" w:customStyle="1" w:styleId="3101">
    <w:name w:val="Нет списка3101"/>
    <w:next w:val="a2"/>
    <w:uiPriority w:val="99"/>
    <w:semiHidden/>
    <w:unhideWhenUsed/>
    <w:rsid w:val="008F6CB3"/>
  </w:style>
  <w:style w:type="numbering" w:customStyle="1" w:styleId="4101">
    <w:name w:val="Нет списка4101"/>
    <w:next w:val="a2"/>
    <w:uiPriority w:val="99"/>
    <w:semiHidden/>
    <w:unhideWhenUsed/>
    <w:rsid w:val="008F6CB3"/>
  </w:style>
  <w:style w:type="paragraph" w:customStyle="1" w:styleId="4a">
    <w:name w:val="Без интервала4"/>
    <w:rsid w:val="008F6CB3"/>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8F6CB3"/>
  </w:style>
  <w:style w:type="numbering" w:customStyle="1" w:styleId="6101">
    <w:name w:val="Нет списка6101"/>
    <w:next w:val="a2"/>
    <w:uiPriority w:val="99"/>
    <w:semiHidden/>
    <w:unhideWhenUsed/>
    <w:rsid w:val="008F6CB3"/>
  </w:style>
  <w:style w:type="numbering" w:customStyle="1" w:styleId="761">
    <w:name w:val="Нет списка761"/>
    <w:next w:val="a2"/>
    <w:uiPriority w:val="99"/>
    <w:semiHidden/>
    <w:unhideWhenUsed/>
    <w:rsid w:val="008F6CB3"/>
  </w:style>
  <w:style w:type="numbering" w:customStyle="1" w:styleId="811">
    <w:name w:val="Нет списка811"/>
    <w:next w:val="a2"/>
    <w:uiPriority w:val="99"/>
    <w:semiHidden/>
    <w:unhideWhenUsed/>
    <w:rsid w:val="008F6CB3"/>
  </w:style>
  <w:style w:type="numbering" w:customStyle="1" w:styleId="9110">
    <w:name w:val="Нет списка911"/>
    <w:next w:val="a2"/>
    <w:uiPriority w:val="99"/>
    <w:semiHidden/>
    <w:unhideWhenUsed/>
    <w:rsid w:val="008F6CB3"/>
  </w:style>
  <w:style w:type="numbering" w:customStyle="1" w:styleId="1011">
    <w:name w:val="Нет списка1011"/>
    <w:next w:val="a2"/>
    <w:uiPriority w:val="99"/>
    <w:semiHidden/>
    <w:unhideWhenUsed/>
    <w:rsid w:val="008F6CB3"/>
  </w:style>
  <w:style w:type="numbering" w:customStyle="1" w:styleId="112">
    <w:name w:val="Нет списка112"/>
    <w:next w:val="a2"/>
    <w:uiPriority w:val="99"/>
    <w:semiHidden/>
    <w:unhideWhenUsed/>
    <w:rsid w:val="008F6CB3"/>
  </w:style>
  <w:style w:type="numbering" w:customStyle="1" w:styleId="1211">
    <w:name w:val="Нет списка1211"/>
    <w:next w:val="a2"/>
    <w:uiPriority w:val="99"/>
    <w:semiHidden/>
    <w:unhideWhenUsed/>
    <w:rsid w:val="008F6CB3"/>
  </w:style>
  <w:style w:type="numbering" w:customStyle="1" w:styleId="1311">
    <w:name w:val="Нет списка1311"/>
    <w:next w:val="a2"/>
    <w:uiPriority w:val="99"/>
    <w:semiHidden/>
    <w:unhideWhenUsed/>
    <w:rsid w:val="008F6CB3"/>
  </w:style>
  <w:style w:type="numbering" w:customStyle="1" w:styleId="14113">
    <w:name w:val="Нет списка1411"/>
    <w:next w:val="a2"/>
    <w:uiPriority w:val="99"/>
    <w:semiHidden/>
    <w:unhideWhenUsed/>
    <w:rsid w:val="008F6CB3"/>
  </w:style>
  <w:style w:type="numbering" w:customStyle="1" w:styleId="1511">
    <w:name w:val="Нет списка1511"/>
    <w:next w:val="a2"/>
    <w:uiPriority w:val="99"/>
    <w:semiHidden/>
    <w:unhideWhenUsed/>
    <w:rsid w:val="008F6CB3"/>
  </w:style>
  <w:style w:type="numbering" w:customStyle="1" w:styleId="1611">
    <w:name w:val="Нет списка1611"/>
    <w:next w:val="a2"/>
    <w:uiPriority w:val="99"/>
    <w:semiHidden/>
    <w:unhideWhenUsed/>
    <w:rsid w:val="008F6CB3"/>
  </w:style>
  <w:style w:type="numbering" w:customStyle="1" w:styleId="1711">
    <w:name w:val="Нет списка1711"/>
    <w:next w:val="a2"/>
    <w:uiPriority w:val="99"/>
    <w:semiHidden/>
    <w:unhideWhenUsed/>
    <w:rsid w:val="008F6CB3"/>
  </w:style>
  <w:style w:type="numbering" w:customStyle="1" w:styleId="1811">
    <w:name w:val="Нет списка1811"/>
    <w:next w:val="a2"/>
    <w:uiPriority w:val="99"/>
    <w:semiHidden/>
    <w:unhideWhenUsed/>
    <w:rsid w:val="008F6CB3"/>
  </w:style>
  <w:style w:type="numbering" w:customStyle="1" w:styleId="1911">
    <w:name w:val="Нет списка1911"/>
    <w:next w:val="a2"/>
    <w:uiPriority w:val="99"/>
    <w:semiHidden/>
    <w:unhideWhenUsed/>
    <w:rsid w:val="008F6CB3"/>
  </w:style>
  <w:style w:type="numbering" w:customStyle="1" w:styleId="2011">
    <w:name w:val="Нет списка2011"/>
    <w:next w:val="a2"/>
    <w:uiPriority w:val="99"/>
    <w:semiHidden/>
    <w:unhideWhenUsed/>
    <w:rsid w:val="008F6CB3"/>
  </w:style>
  <w:style w:type="numbering" w:customStyle="1" w:styleId="2111">
    <w:name w:val="Нет списка2111"/>
    <w:next w:val="a2"/>
    <w:uiPriority w:val="99"/>
    <w:semiHidden/>
    <w:unhideWhenUsed/>
    <w:rsid w:val="008F6CB3"/>
  </w:style>
  <w:style w:type="numbering" w:customStyle="1" w:styleId="2211">
    <w:name w:val="Нет списка2211"/>
    <w:next w:val="a2"/>
    <w:uiPriority w:val="99"/>
    <w:semiHidden/>
    <w:unhideWhenUsed/>
    <w:rsid w:val="008F6CB3"/>
  </w:style>
  <w:style w:type="numbering" w:customStyle="1" w:styleId="2311">
    <w:name w:val="Нет списка2311"/>
    <w:next w:val="a2"/>
    <w:uiPriority w:val="99"/>
    <w:semiHidden/>
    <w:unhideWhenUsed/>
    <w:rsid w:val="008F6CB3"/>
  </w:style>
  <w:style w:type="numbering" w:customStyle="1" w:styleId="2411">
    <w:name w:val="Нет списка2411"/>
    <w:next w:val="a2"/>
    <w:uiPriority w:val="99"/>
    <w:semiHidden/>
    <w:unhideWhenUsed/>
    <w:rsid w:val="008F6CB3"/>
  </w:style>
  <w:style w:type="numbering" w:customStyle="1" w:styleId="2511">
    <w:name w:val="Нет списка2511"/>
    <w:next w:val="a2"/>
    <w:uiPriority w:val="99"/>
    <w:semiHidden/>
    <w:unhideWhenUsed/>
    <w:rsid w:val="008F6CB3"/>
  </w:style>
  <w:style w:type="numbering" w:customStyle="1" w:styleId="2611">
    <w:name w:val="Нет списка2611"/>
    <w:next w:val="a2"/>
    <w:uiPriority w:val="99"/>
    <w:semiHidden/>
    <w:unhideWhenUsed/>
    <w:rsid w:val="008F6CB3"/>
  </w:style>
  <w:style w:type="numbering" w:customStyle="1" w:styleId="2711">
    <w:name w:val="Нет списка2711"/>
    <w:next w:val="a2"/>
    <w:uiPriority w:val="99"/>
    <w:semiHidden/>
    <w:unhideWhenUsed/>
    <w:rsid w:val="008F6CB3"/>
  </w:style>
  <w:style w:type="numbering" w:customStyle="1" w:styleId="2811">
    <w:name w:val="Нет списка2811"/>
    <w:next w:val="a2"/>
    <w:uiPriority w:val="99"/>
    <w:semiHidden/>
    <w:unhideWhenUsed/>
    <w:rsid w:val="008F6CB3"/>
  </w:style>
  <w:style w:type="numbering" w:customStyle="1" w:styleId="2911">
    <w:name w:val="Нет списка2911"/>
    <w:next w:val="a2"/>
    <w:uiPriority w:val="99"/>
    <w:semiHidden/>
    <w:unhideWhenUsed/>
    <w:rsid w:val="008F6CB3"/>
  </w:style>
  <w:style w:type="numbering" w:customStyle="1" w:styleId="3011">
    <w:name w:val="Нет списка3011"/>
    <w:next w:val="a2"/>
    <w:uiPriority w:val="99"/>
    <w:semiHidden/>
    <w:unhideWhenUsed/>
    <w:rsid w:val="008F6CB3"/>
  </w:style>
  <w:style w:type="numbering" w:customStyle="1" w:styleId="3111">
    <w:name w:val="Нет списка3111"/>
    <w:next w:val="a2"/>
    <w:uiPriority w:val="99"/>
    <w:semiHidden/>
    <w:unhideWhenUsed/>
    <w:rsid w:val="008F6CB3"/>
  </w:style>
  <w:style w:type="numbering" w:customStyle="1" w:styleId="3211">
    <w:name w:val="Нет списка3211"/>
    <w:next w:val="a2"/>
    <w:uiPriority w:val="99"/>
    <w:semiHidden/>
    <w:unhideWhenUsed/>
    <w:rsid w:val="008F6CB3"/>
  </w:style>
  <w:style w:type="numbering" w:customStyle="1" w:styleId="3311">
    <w:name w:val="Нет списка3311"/>
    <w:next w:val="a2"/>
    <w:uiPriority w:val="99"/>
    <w:semiHidden/>
    <w:unhideWhenUsed/>
    <w:rsid w:val="008F6CB3"/>
  </w:style>
  <w:style w:type="numbering" w:customStyle="1" w:styleId="3411">
    <w:name w:val="Нет списка3411"/>
    <w:next w:val="a2"/>
    <w:uiPriority w:val="99"/>
    <w:semiHidden/>
    <w:unhideWhenUsed/>
    <w:rsid w:val="008F6CB3"/>
  </w:style>
  <w:style w:type="numbering" w:customStyle="1" w:styleId="3511">
    <w:name w:val="Нет списка3511"/>
    <w:next w:val="a2"/>
    <w:uiPriority w:val="99"/>
    <w:semiHidden/>
    <w:unhideWhenUsed/>
    <w:rsid w:val="008F6CB3"/>
  </w:style>
  <w:style w:type="numbering" w:customStyle="1" w:styleId="3611">
    <w:name w:val="Нет списка3611"/>
    <w:next w:val="a2"/>
    <w:uiPriority w:val="99"/>
    <w:semiHidden/>
    <w:unhideWhenUsed/>
    <w:rsid w:val="008F6CB3"/>
  </w:style>
  <w:style w:type="numbering" w:customStyle="1" w:styleId="3711">
    <w:name w:val="Нет списка3711"/>
    <w:next w:val="a2"/>
    <w:uiPriority w:val="99"/>
    <w:semiHidden/>
    <w:unhideWhenUsed/>
    <w:rsid w:val="008F6CB3"/>
  </w:style>
  <w:style w:type="numbering" w:customStyle="1" w:styleId="3811">
    <w:name w:val="Нет списка3811"/>
    <w:next w:val="a2"/>
    <w:uiPriority w:val="99"/>
    <w:semiHidden/>
    <w:unhideWhenUsed/>
    <w:rsid w:val="008F6CB3"/>
  </w:style>
  <w:style w:type="numbering" w:customStyle="1" w:styleId="3911">
    <w:name w:val="Нет списка3911"/>
    <w:next w:val="a2"/>
    <w:uiPriority w:val="99"/>
    <w:semiHidden/>
    <w:unhideWhenUsed/>
    <w:rsid w:val="008F6CB3"/>
  </w:style>
  <w:style w:type="numbering" w:customStyle="1" w:styleId="4011">
    <w:name w:val="Нет списка4011"/>
    <w:next w:val="a2"/>
    <w:uiPriority w:val="99"/>
    <w:semiHidden/>
    <w:unhideWhenUsed/>
    <w:rsid w:val="008F6CB3"/>
  </w:style>
  <w:style w:type="numbering" w:customStyle="1" w:styleId="4111">
    <w:name w:val="Нет списка4111"/>
    <w:next w:val="a2"/>
    <w:uiPriority w:val="99"/>
    <w:semiHidden/>
    <w:unhideWhenUsed/>
    <w:rsid w:val="008F6CB3"/>
  </w:style>
  <w:style w:type="numbering" w:customStyle="1" w:styleId="4211">
    <w:name w:val="Нет списка4211"/>
    <w:next w:val="a2"/>
    <w:uiPriority w:val="99"/>
    <w:semiHidden/>
    <w:unhideWhenUsed/>
    <w:rsid w:val="008F6CB3"/>
  </w:style>
  <w:style w:type="numbering" w:customStyle="1" w:styleId="4311">
    <w:name w:val="Нет списка4311"/>
    <w:next w:val="a2"/>
    <w:uiPriority w:val="99"/>
    <w:semiHidden/>
    <w:unhideWhenUsed/>
    <w:rsid w:val="008F6CB3"/>
  </w:style>
  <w:style w:type="numbering" w:customStyle="1" w:styleId="4411">
    <w:name w:val="Нет списка4411"/>
    <w:next w:val="a2"/>
    <w:uiPriority w:val="99"/>
    <w:semiHidden/>
    <w:unhideWhenUsed/>
    <w:rsid w:val="008F6CB3"/>
  </w:style>
  <w:style w:type="numbering" w:customStyle="1" w:styleId="4511">
    <w:name w:val="Нет списка4511"/>
    <w:next w:val="a2"/>
    <w:uiPriority w:val="99"/>
    <w:semiHidden/>
    <w:unhideWhenUsed/>
    <w:rsid w:val="008F6CB3"/>
  </w:style>
  <w:style w:type="numbering" w:customStyle="1" w:styleId="4611">
    <w:name w:val="Нет списка4611"/>
    <w:next w:val="a2"/>
    <w:uiPriority w:val="99"/>
    <w:semiHidden/>
    <w:unhideWhenUsed/>
    <w:rsid w:val="008F6CB3"/>
  </w:style>
  <w:style w:type="numbering" w:customStyle="1" w:styleId="4711">
    <w:name w:val="Нет списка4711"/>
    <w:next w:val="a2"/>
    <w:uiPriority w:val="99"/>
    <w:semiHidden/>
    <w:unhideWhenUsed/>
    <w:rsid w:val="008F6CB3"/>
  </w:style>
  <w:style w:type="numbering" w:customStyle="1" w:styleId="4811">
    <w:name w:val="Нет списка4811"/>
    <w:next w:val="a2"/>
    <w:uiPriority w:val="99"/>
    <w:semiHidden/>
    <w:unhideWhenUsed/>
    <w:rsid w:val="008F6CB3"/>
  </w:style>
  <w:style w:type="numbering" w:customStyle="1" w:styleId="4911">
    <w:name w:val="Нет списка4911"/>
    <w:next w:val="a2"/>
    <w:uiPriority w:val="99"/>
    <w:semiHidden/>
    <w:unhideWhenUsed/>
    <w:rsid w:val="008F6CB3"/>
  </w:style>
  <w:style w:type="numbering" w:customStyle="1" w:styleId="5011">
    <w:name w:val="Нет списка5011"/>
    <w:next w:val="a2"/>
    <w:uiPriority w:val="99"/>
    <w:semiHidden/>
    <w:unhideWhenUsed/>
    <w:rsid w:val="008F6CB3"/>
  </w:style>
  <w:style w:type="numbering" w:customStyle="1" w:styleId="5111">
    <w:name w:val="Нет списка5111"/>
    <w:next w:val="a2"/>
    <w:uiPriority w:val="99"/>
    <w:semiHidden/>
    <w:unhideWhenUsed/>
    <w:rsid w:val="008F6CB3"/>
  </w:style>
  <w:style w:type="numbering" w:customStyle="1" w:styleId="5211">
    <w:name w:val="Нет списка5211"/>
    <w:next w:val="a2"/>
    <w:uiPriority w:val="99"/>
    <w:semiHidden/>
    <w:unhideWhenUsed/>
    <w:rsid w:val="008F6CB3"/>
  </w:style>
  <w:style w:type="numbering" w:customStyle="1" w:styleId="5311">
    <w:name w:val="Нет списка5311"/>
    <w:next w:val="a2"/>
    <w:uiPriority w:val="99"/>
    <w:semiHidden/>
    <w:unhideWhenUsed/>
    <w:rsid w:val="008F6CB3"/>
  </w:style>
  <w:style w:type="numbering" w:customStyle="1" w:styleId="5411">
    <w:name w:val="Нет списка5411"/>
    <w:next w:val="a2"/>
    <w:uiPriority w:val="99"/>
    <w:semiHidden/>
    <w:unhideWhenUsed/>
    <w:rsid w:val="008F6CB3"/>
  </w:style>
  <w:style w:type="numbering" w:customStyle="1" w:styleId="5511">
    <w:name w:val="Нет списка5511"/>
    <w:next w:val="a2"/>
    <w:uiPriority w:val="99"/>
    <w:semiHidden/>
    <w:unhideWhenUsed/>
    <w:rsid w:val="008F6CB3"/>
  </w:style>
  <w:style w:type="numbering" w:customStyle="1" w:styleId="5611">
    <w:name w:val="Нет списка5611"/>
    <w:next w:val="a2"/>
    <w:uiPriority w:val="99"/>
    <w:semiHidden/>
    <w:unhideWhenUsed/>
    <w:rsid w:val="008F6CB3"/>
  </w:style>
  <w:style w:type="numbering" w:customStyle="1" w:styleId="5711">
    <w:name w:val="Нет списка5711"/>
    <w:next w:val="a2"/>
    <w:uiPriority w:val="99"/>
    <w:semiHidden/>
    <w:unhideWhenUsed/>
    <w:rsid w:val="008F6CB3"/>
  </w:style>
  <w:style w:type="numbering" w:customStyle="1" w:styleId="5811">
    <w:name w:val="Нет списка5811"/>
    <w:next w:val="a2"/>
    <w:uiPriority w:val="99"/>
    <w:semiHidden/>
    <w:unhideWhenUsed/>
    <w:rsid w:val="008F6CB3"/>
  </w:style>
  <w:style w:type="numbering" w:customStyle="1" w:styleId="5911">
    <w:name w:val="Нет списка5911"/>
    <w:next w:val="a2"/>
    <w:uiPriority w:val="99"/>
    <w:semiHidden/>
    <w:unhideWhenUsed/>
    <w:rsid w:val="008F6CB3"/>
  </w:style>
  <w:style w:type="numbering" w:customStyle="1" w:styleId="6011">
    <w:name w:val="Нет списка6011"/>
    <w:next w:val="a2"/>
    <w:uiPriority w:val="99"/>
    <w:semiHidden/>
    <w:unhideWhenUsed/>
    <w:rsid w:val="008F6CB3"/>
  </w:style>
  <w:style w:type="numbering" w:customStyle="1" w:styleId="6111">
    <w:name w:val="Нет списка6111"/>
    <w:next w:val="a2"/>
    <w:uiPriority w:val="99"/>
    <w:semiHidden/>
    <w:unhideWhenUsed/>
    <w:rsid w:val="008F6CB3"/>
  </w:style>
  <w:style w:type="numbering" w:customStyle="1" w:styleId="6211">
    <w:name w:val="Нет списка6211"/>
    <w:next w:val="a2"/>
    <w:uiPriority w:val="99"/>
    <w:semiHidden/>
    <w:unhideWhenUsed/>
    <w:rsid w:val="008F6CB3"/>
  </w:style>
  <w:style w:type="numbering" w:customStyle="1" w:styleId="6311">
    <w:name w:val="Нет списка6311"/>
    <w:next w:val="a2"/>
    <w:uiPriority w:val="99"/>
    <w:semiHidden/>
    <w:unhideWhenUsed/>
    <w:rsid w:val="008F6CB3"/>
  </w:style>
  <w:style w:type="numbering" w:customStyle="1" w:styleId="6411">
    <w:name w:val="Нет списка6411"/>
    <w:next w:val="a2"/>
    <w:uiPriority w:val="99"/>
    <w:semiHidden/>
    <w:unhideWhenUsed/>
    <w:rsid w:val="008F6CB3"/>
  </w:style>
  <w:style w:type="numbering" w:customStyle="1" w:styleId="6511">
    <w:name w:val="Нет списка6511"/>
    <w:next w:val="a2"/>
    <w:uiPriority w:val="99"/>
    <w:semiHidden/>
    <w:unhideWhenUsed/>
    <w:rsid w:val="008F6CB3"/>
  </w:style>
  <w:style w:type="numbering" w:customStyle="1" w:styleId="6611">
    <w:name w:val="Нет списка6611"/>
    <w:next w:val="a2"/>
    <w:uiPriority w:val="99"/>
    <w:semiHidden/>
    <w:unhideWhenUsed/>
    <w:rsid w:val="008F6CB3"/>
  </w:style>
  <w:style w:type="numbering" w:customStyle="1" w:styleId="6711">
    <w:name w:val="Нет списка6711"/>
    <w:next w:val="a2"/>
    <w:uiPriority w:val="99"/>
    <w:semiHidden/>
    <w:unhideWhenUsed/>
    <w:rsid w:val="008F6CB3"/>
  </w:style>
  <w:style w:type="numbering" w:customStyle="1" w:styleId="6811">
    <w:name w:val="Нет списка6811"/>
    <w:next w:val="a2"/>
    <w:uiPriority w:val="99"/>
    <w:semiHidden/>
    <w:unhideWhenUsed/>
    <w:rsid w:val="008F6CB3"/>
  </w:style>
  <w:style w:type="numbering" w:customStyle="1" w:styleId="6911">
    <w:name w:val="Нет списка6911"/>
    <w:next w:val="a2"/>
    <w:uiPriority w:val="99"/>
    <w:semiHidden/>
    <w:unhideWhenUsed/>
    <w:rsid w:val="008F6CB3"/>
  </w:style>
  <w:style w:type="numbering" w:customStyle="1" w:styleId="7011">
    <w:name w:val="Нет списка7011"/>
    <w:next w:val="a2"/>
    <w:uiPriority w:val="99"/>
    <w:semiHidden/>
    <w:unhideWhenUsed/>
    <w:rsid w:val="008F6CB3"/>
  </w:style>
  <w:style w:type="numbering" w:customStyle="1" w:styleId="7111">
    <w:name w:val="Нет списка7111"/>
    <w:next w:val="a2"/>
    <w:uiPriority w:val="99"/>
    <w:semiHidden/>
    <w:unhideWhenUsed/>
    <w:rsid w:val="008F6CB3"/>
  </w:style>
  <w:style w:type="numbering" w:customStyle="1" w:styleId="7211">
    <w:name w:val="Нет списка7211"/>
    <w:next w:val="a2"/>
    <w:uiPriority w:val="99"/>
    <w:semiHidden/>
    <w:unhideWhenUsed/>
    <w:rsid w:val="008F6CB3"/>
  </w:style>
  <w:style w:type="numbering" w:customStyle="1" w:styleId="7311">
    <w:name w:val="Нет списка7311"/>
    <w:next w:val="a2"/>
    <w:uiPriority w:val="99"/>
    <w:semiHidden/>
    <w:unhideWhenUsed/>
    <w:rsid w:val="008F6CB3"/>
  </w:style>
  <w:style w:type="numbering" w:customStyle="1" w:styleId="7411">
    <w:name w:val="Нет списка7411"/>
    <w:next w:val="a2"/>
    <w:uiPriority w:val="99"/>
    <w:semiHidden/>
    <w:unhideWhenUsed/>
    <w:rsid w:val="008F6CB3"/>
  </w:style>
  <w:style w:type="numbering" w:customStyle="1" w:styleId="7511">
    <w:name w:val="Нет списка7511"/>
    <w:next w:val="a2"/>
    <w:uiPriority w:val="99"/>
    <w:semiHidden/>
    <w:unhideWhenUsed/>
    <w:rsid w:val="008F6CB3"/>
  </w:style>
  <w:style w:type="numbering" w:customStyle="1" w:styleId="7611">
    <w:name w:val="Нет списка7611"/>
    <w:next w:val="a2"/>
    <w:uiPriority w:val="99"/>
    <w:semiHidden/>
    <w:unhideWhenUsed/>
    <w:rsid w:val="008F6CB3"/>
  </w:style>
  <w:style w:type="numbering" w:customStyle="1" w:styleId="771">
    <w:name w:val="Нет списка771"/>
    <w:next w:val="a2"/>
    <w:uiPriority w:val="99"/>
    <w:semiHidden/>
    <w:unhideWhenUsed/>
    <w:rsid w:val="008F6CB3"/>
  </w:style>
  <w:style w:type="numbering" w:customStyle="1" w:styleId="781">
    <w:name w:val="Нет списка781"/>
    <w:next w:val="a2"/>
    <w:uiPriority w:val="99"/>
    <w:semiHidden/>
    <w:unhideWhenUsed/>
    <w:rsid w:val="008F6CB3"/>
  </w:style>
  <w:style w:type="numbering" w:customStyle="1" w:styleId="791">
    <w:name w:val="Нет списка791"/>
    <w:next w:val="a2"/>
    <w:uiPriority w:val="99"/>
    <w:semiHidden/>
    <w:unhideWhenUsed/>
    <w:rsid w:val="008F6CB3"/>
  </w:style>
  <w:style w:type="numbering" w:customStyle="1" w:styleId="801">
    <w:name w:val="Нет списка801"/>
    <w:next w:val="a2"/>
    <w:uiPriority w:val="99"/>
    <w:semiHidden/>
    <w:unhideWhenUsed/>
    <w:rsid w:val="008F6CB3"/>
  </w:style>
  <w:style w:type="numbering" w:customStyle="1" w:styleId="8111">
    <w:name w:val="Нет списка8111"/>
    <w:next w:val="a2"/>
    <w:uiPriority w:val="99"/>
    <w:semiHidden/>
    <w:unhideWhenUsed/>
    <w:rsid w:val="008F6CB3"/>
  </w:style>
  <w:style w:type="paragraph" w:styleId="affc">
    <w:name w:val="No Spacing"/>
    <w:uiPriority w:val="1"/>
    <w:qFormat/>
    <w:rsid w:val="008F6CB3"/>
    <w:pPr>
      <w:spacing w:after="0" w:line="240" w:lineRule="auto"/>
    </w:pPr>
    <w:rPr>
      <w:rFonts w:ascii="Calibri" w:eastAsia="Calibri" w:hAnsi="Calibri" w:cs="Times New Roman"/>
    </w:rPr>
  </w:style>
  <w:style w:type="character" w:styleId="affd">
    <w:name w:val="Emphasis"/>
    <w:qFormat/>
    <w:rsid w:val="008F6CB3"/>
    <w:rPr>
      <w:i/>
      <w:iCs/>
    </w:rPr>
  </w:style>
  <w:style w:type="paragraph" w:customStyle="1" w:styleId="font5">
    <w:name w:val="font5"/>
    <w:basedOn w:val="a"/>
    <w:rsid w:val="008F6CB3"/>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8F6CB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8F6CB3"/>
  </w:style>
  <w:style w:type="numbering" w:customStyle="1" w:styleId="85">
    <w:name w:val="Нет списка85"/>
    <w:next w:val="a2"/>
    <w:uiPriority w:val="99"/>
    <w:semiHidden/>
    <w:unhideWhenUsed/>
    <w:rsid w:val="008F6CB3"/>
  </w:style>
  <w:style w:type="numbering" w:customStyle="1" w:styleId="86">
    <w:name w:val="Нет списка86"/>
    <w:next w:val="a2"/>
    <w:uiPriority w:val="99"/>
    <w:semiHidden/>
    <w:unhideWhenUsed/>
    <w:rsid w:val="008F6CB3"/>
  </w:style>
  <w:style w:type="numbering" w:customStyle="1" w:styleId="87">
    <w:name w:val="Нет списка87"/>
    <w:next w:val="a2"/>
    <w:uiPriority w:val="99"/>
    <w:semiHidden/>
    <w:unhideWhenUsed/>
    <w:rsid w:val="008F6CB3"/>
  </w:style>
  <w:style w:type="numbering" w:customStyle="1" w:styleId="88">
    <w:name w:val="Нет списка88"/>
    <w:next w:val="a2"/>
    <w:uiPriority w:val="99"/>
    <w:semiHidden/>
    <w:unhideWhenUsed/>
    <w:rsid w:val="008F6CB3"/>
  </w:style>
  <w:style w:type="numbering" w:customStyle="1" w:styleId="89">
    <w:name w:val="Нет списка89"/>
    <w:next w:val="a2"/>
    <w:uiPriority w:val="99"/>
    <w:semiHidden/>
    <w:unhideWhenUsed/>
    <w:rsid w:val="008F6CB3"/>
  </w:style>
  <w:style w:type="numbering" w:customStyle="1" w:styleId="900">
    <w:name w:val="Нет списка90"/>
    <w:next w:val="a2"/>
    <w:uiPriority w:val="99"/>
    <w:semiHidden/>
    <w:unhideWhenUsed/>
    <w:rsid w:val="008F6CB3"/>
  </w:style>
  <w:style w:type="numbering" w:customStyle="1" w:styleId="920">
    <w:name w:val="Нет списка92"/>
    <w:next w:val="a2"/>
    <w:uiPriority w:val="99"/>
    <w:semiHidden/>
    <w:unhideWhenUsed/>
    <w:rsid w:val="008F6CB3"/>
  </w:style>
  <w:style w:type="numbering" w:customStyle="1" w:styleId="930">
    <w:name w:val="Нет списка93"/>
    <w:next w:val="a2"/>
    <w:uiPriority w:val="99"/>
    <w:semiHidden/>
    <w:unhideWhenUsed/>
    <w:rsid w:val="008F6CB3"/>
  </w:style>
  <w:style w:type="numbering" w:customStyle="1" w:styleId="940">
    <w:name w:val="Нет списка94"/>
    <w:next w:val="a2"/>
    <w:uiPriority w:val="99"/>
    <w:semiHidden/>
    <w:unhideWhenUsed/>
    <w:rsid w:val="008F6CB3"/>
  </w:style>
  <w:style w:type="numbering" w:customStyle="1" w:styleId="950">
    <w:name w:val="Нет списка95"/>
    <w:next w:val="a2"/>
    <w:uiPriority w:val="99"/>
    <w:semiHidden/>
    <w:unhideWhenUsed/>
    <w:rsid w:val="008F6CB3"/>
  </w:style>
  <w:style w:type="numbering" w:customStyle="1" w:styleId="960">
    <w:name w:val="Нет списка96"/>
    <w:next w:val="a2"/>
    <w:uiPriority w:val="99"/>
    <w:semiHidden/>
    <w:unhideWhenUsed/>
    <w:rsid w:val="008F6CB3"/>
  </w:style>
  <w:style w:type="numbering" w:customStyle="1" w:styleId="970">
    <w:name w:val="Нет списка97"/>
    <w:next w:val="a2"/>
    <w:uiPriority w:val="99"/>
    <w:semiHidden/>
    <w:unhideWhenUsed/>
    <w:rsid w:val="008F6CB3"/>
  </w:style>
  <w:style w:type="numbering" w:customStyle="1" w:styleId="980">
    <w:name w:val="Нет списка98"/>
    <w:next w:val="a2"/>
    <w:uiPriority w:val="99"/>
    <w:semiHidden/>
    <w:unhideWhenUsed/>
    <w:rsid w:val="008F6CB3"/>
  </w:style>
  <w:style w:type="numbering" w:customStyle="1" w:styleId="990">
    <w:name w:val="Нет списка99"/>
    <w:next w:val="a2"/>
    <w:uiPriority w:val="99"/>
    <w:semiHidden/>
    <w:unhideWhenUsed/>
    <w:rsid w:val="008F6CB3"/>
  </w:style>
  <w:style w:type="numbering" w:customStyle="1" w:styleId="1000">
    <w:name w:val="Нет списка100"/>
    <w:next w:val="a2"/>
    <w:uiPriority w:val="99"/>
    <w:semiHidden/>
    <w:unhideWhenUsed/>
    <w:rsid w:val="008F6CB3"/>
  </w:style>
  <w:style w:type="numbering" w:customStyle="1" w:styleId="102">
    <w:name w:val="Нет списка102"/>
    <w:next w:val="a2"/>
    <w:uiPriority w:val="99"/>
    <w:semiHidden/>
    <w:unhideWhenUsed/>
    <w:rsid w:val="008F6CB3"/>
  </w:style>
  <w:style w:type="numbering" w:customStyle="1" w:styleId="103">
    <w:name w:val="Нет списка103"/>
    <w:next w:val="a2"/>
    <w:uiPriority w:val="99"/>
    <w:semiHidden/>
    <w:unhideWhenUsed/>
    <w:rsid w:val="008F6CB3"/>
  </w:style>
  <w:style w:type="numbering" w:customStyle="1" w:styleId="104">
    <w:name w:val="Нет списка104"/>
    <w:next w:val="a2"/>
    <w:uiPriority w:val="99"/>
    <w:semiHidden/>
    <w:unhideWhenUsed/>
    <w:rsid w:val="008F6CB3"/>
  </w:style>
  <w:style w:type="numbering" w:customStyle="1" w:styleId="105">
    <w:name w:val="Нет списка105"/>
    <w:next w:val="a2"/>
    <w:uiPriority w:val="99"/>
    <w:semiHidden/>
    <w:unhideWhenUsed/>
    <w:rsid w:val="008F6CB3"/>
  </w:style>
  <w:style w:type="numbering" w:customStyle="1" w:styleId="106">
    <w:name w:val="Нет списка106"/>
    <w:next w:val="a2"/>
    <w:uiPriority w:val="99"/>
    <w:semiHidden/>
    <w:unhideWhenUsed/>
    <w:rsid w:val="008F6CB3"/>
  </w:style>
  <w:style w:type="numbering" w:customStyle="1" w:styleId="107">
    <w:name w:val="Нет списка107"/>
    <w:next w:val="a2"/>
    <w:uiPriority w:val="99"/>
    <w:semiHidden/>
    <w:unhideWhenUsed/>
    <w:rsid w:val="008F6CB3"/>
  </w:style>
  <w:style w:type="numbering" w:customStyle="1" w:styleId="108">
    <w:name w:val="Нет списка108"/>
    <w:next w:val="a2"/>
    <w:uiPriority w:val="99"/>
    <w:semiHidden/>
    <w:unhideWhenUsed/>
    <w:rsid w:val="008F6CB3"/>
  </w:style>
  <w:style w:type="numbering" w:customStyle="1" w:styleId="109">
    <w:name w:val="Нет списка109"/>
    <w:next w:val="a2"/>
    <w:uiPriority w:val="99"/>
    <w:semiHidden/>
    <w:unhideWhenUsed/>
    <w:rsid w:val="008F6CB3"/>
  </w:style>
  <w:style w:type="numbering" w:customStyle="1" w:styleId="113">
    <w:name w:val="Нет списка113"/>
    <w:next w:val="a2"/>
    <w:uiPriority w:val="99"/>
    <w:semiHidden/>
    <w:unhideWhenUsed/>
    <w:rsid w:val="008F6CB3"/>
  </w:style>
  <w:style w:type="numbering" w:customStyle="1" w:styleId="114">
    <w:name w:val="Нет списка114"/>
    <w:next w:val="a2"/>
    <w:uiPriority w:val="99"/>
    <w:semiHidden/>
    <w:unhideWhenUsed/>
    <w:rsid w:val="008F6CB3"/>
  </w:style>
  <w:style w:type="numbering" w:customStyle="1" w:styleId="115">
    <w:name w:val="Нет списка115"/>
    <w:next w:val="a2"/>
    <w:uiPriority w:val="99"/>
    <w:semiHidden/>
    <w:unhideWhenUsed/>
    <w:rsid w:val="008F6CB3"/>
  </w:style>
  <w:style w:type="numbering" w:customStyle="1" w:styleId="116">
    <w:name w:val="Нет списка116"/>
    <w:next w:val="a2"/>
    <w:uiPriority w:val="99"/>
    <w:semiHidden/>
    <w:unhideWhenUsed/>
    <w:rsid w:val="008F6CB3"/>
  </w:style>
  <w:style w:type="numbering" w:customStyle="1" w:styleId="117">
    <w:name w:val="Нет списка117"/>
    <w:next w:val="a2"/>
    <w:uiPriority w:val="99"/>
    <w:semiHidden/>
    <w:unhideWhenUsed/>
    <w:rsid w:val="008F6CB3"/>
  </w:style>
  <w:style w:type="numbering" w:customStyle="1" w:styleId="118">
    <w:name w:val="Нет списка118"/>
    <w:next w:val="a2"/>
    <w:uiPriority w:val="99"/>
    <w:semiHidden/>
    <w:unhideWhenUsed/>
    <w:rsid w:val="008F6CB3"/>
  </w:style>
  <w:style w:type="numbering" w:customStyle="1" w:styleId="119">
    <w:name w:val="Нет списка119"/>
    <w:next w:val="a2"/>
    <w:uiPriority w:val="99"/>
    <w:semiHidden/>
    <w:unhideWhenUsed/>
    <w:rsid w:val="008F6CB3"/>
  </w:style>
  <w:style w:type="numbering" w:customStyle="1" w:styleId="1200">
    <w:name w:val="Нет списка120"/>
    <w:next w:val="a2"/>
    <w:uiPriority w:val="99"/>
    <w:semiHidden/>
    <w:unhideWhenUsed/>
    <w:rsid w:val="008F6CB3"/>
  </w:style>
  <w:style w:type="numbering" w:customStyle="1" w:styleId="1220">
    <w:name w:val="Нет списка122"/>
    <w:next w:val="a2"/>
    <w:uiPriority w:val="99"/>
    <w:semiHidden/>
    <w:unhideWhenUsed/>
    <w:rsid w:val="008F6CB3"/>
  </w:style>
  <w:style w:type="paragraph" w:customStyle="1" w:styleId="font7">
    <w:name w:val="font7"/>
    <w:basedOn w:val="a"/>
    <w:rsid w:val="008F6CB3"/>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8F6CB3"/>
  </w:style>
  <w:style w:type="paragraph" w:styleId="affe">
    <w:name w:val="List Paragraph"/>
    <w:basedOn w:val="a"/>
    <w:uiPriority w:val="34"/>
    <w:qFormat/>
    <w:rsid w:val="008F6CB3"/>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8F6CB3"/>
  </w:style>
  <w:style w:type="numbering" w:customStyle="1" w:styleId="1250">
    <w:name w:val="Нет списка125"/>
    <w:next w:val="a2"/>
    <w:uiPriority w:val="99"/>
    <w:semiHidden/>
    <w:unhideWhenUsed/>
    <w:rsid w:val="008F6CB3"/>
  </w:style>
  <w:style w:type="numbering" w:customStyle="1" w:styleId="1260">
    <w:name w:val="Нет списка126"/>
    <w:next w:val="a2"/>
    <w:uiPriority w:val="99"/>
    <w:semiHidden/>
    <w:unhideWhenUsed/>
    <w:rsid w:val="008F6CB3"/>
  </w:style>
  <w:style w:type="numbering" w:customStyle="1" w:styleId="1270">
    <w:name w:val="Нет списка127"/>
    <w:next w:val="a2"/>
    <w:uiPriority w:val="99"/>
    <w:semiHidden/>
    <w:unhideWhenUsed/>
    <w:rsid w:val="008F6CB3"/>
  </w:style>
  <w:style w:type="numbering" w:customStyle="1" w:styleId="1280">
    <w:name w:val="Нет списка128"/>
    <w:next w:val="a2"/>
    <w:uiPriority w:val="99"/>
    <w:semiHidden/>
    <w:unhideWhenUsed/>
    <w:rsid w:val="008F6CB3"/>
  </w:style>
  <w:style w:type="numbering" w:customStyle="1" w:styleId="1290">
    <w:name w:val="Нет списка129"/>
    <w:next w:val="a2"/>
    <w:uiPriority w:val="99"/>
    <w:semiHidden/>
    <w:unhideWhenUsed/>
    <w:rsid w:val="008F6CB3"/>
  </w:style>
  <w:style w:type="numbering" w:customStyle="1" w:styleId="1300">
    <w:name w:val="Нет списка130"/>
    <w:next w:val="a2"/>
    <w:uiPriority w:val="99"/>
    <w:semiHidden/>
    <w:unhideWhenUsed/>
    <w:rsid w:val="008F6CB3"/>
  </w:style>
  <w:style w:type="numbering" w:customStyle="1" w:styleId="1320">
    <w:name w:val="Нет списка132"/>
    <w:next w:val="a2"/>
    <w:uiPriority w:val="99"/>
    <w:semiHidden/>
    <w:unhideWhenUsed/>
    <w:rsid w:val="008F6CB3"/>
  </w:style>
  <w:style w:type="numbering" w:customStyle="1" w:styleId="133">
    <w:name w:val="Нет списка133"/>
    <w:next w:val="a2"/>
    <w:uiPriority w:val="99"/>
    <w:semiHidden/>
    <w:unhideWhenUsed/>
    <w:rsid w:val="008F6CB3"/>
  </w:style>
  <w:style w:type="numbering" w:customStyle="1" w:styleId="134">
    <w:name w:val="Нет списка134"/>
    <w:next w:val="a2"/>
    <w:uiPriority w:val="99"/>
    <w:semiHidden/>
    <w:unhideWhenUsed/>
    <w:rsid w:val="008F6CB3"/>
  </w:style>
  <w:style w:type="numbering" w:customStyle="1" w:styleId="135">
    <w:name w:val="Нет списка135"/>
    <w:next w:val="a2"/>
    <w:uiPriority w:val="99"/>
    <w:semiHidden/>
    <w:unhideWhenUsed/>
    <w:rsid w:val="008F6CB3"/>
  </w:style>
  <w:style w:type="numbering" w:customStyle="1" w:styleId="136">
    <w:name w:val="Нет списка136"/>
    <w:next w:val="a2"/>
    <w:uiPriority w:val="99"/>
    <w:semiHidden/>
    <w:unhideWhenUsed/>
    <w:rsid w:val="008F6CB3"/>
  </w:style>
  <w:style w:type="numbering" w:customStyle="1" w:styleId="137">
    <w:name w:val="Нет списка137"/>
    <w:next w:val="a2"/>
    <w:uiPriority w:val="99"/>
    <w:semiHidden/>
    <w:unhideWhenUsed/>
    <w:rsid w:val="008F6CB3"/>
  </w:style>
  <w:style w:type="numbering" w:customStyle="1" w:styleId="138">
    <w:name w:val="Нет списка138"/>
    <w:next w:val="a2"/>
    <w:uiPriority w:val="99"/>
    <w:semiHidden/>
    <w:unhideWhenUsed/>
    <w:rsid w:val="008F6CB3"/>
  </w:style>
  <w:style w:type="numbering" w:customStyle="1" w:styleId="139">
    <w:name w:val="Нет списка139"/>
    <w:next w:val="a2"/>
    <w:uiPriority w:val="99"/>
    <w:semiHidden/>
    <w:unhideWhenUsed/>
    <w:rsid w:val="008F6CB3"/>
  </w:style>
  <w:style w:type="numbering" w:customStyle="1" w:styleId="1400">
    <w:name w:val="Нет списка140"/>
    <w:next w:val="a2"/>
    <w:uiPriority w:val="99"/>
    <w:semiHidden/>
    <w:unhideWhenUsed/>
    <w:rsid w:val="008F6CB3"/>
  </w:style>
  <w:style w:type="numbering" w:customStyle="1" w:styleId="1420">
    <w:name w:val="Нет списка142"/>
    <w:next w:val="a2"/>
    <w:uiPriority w:val="99"/>
    <w:semiHidden/>
    <w:unhideWhenUsed/>
    <w:rsid w:val="008F6CB3"/>
  </w:style>
  <w:style w:type="numbering" w:customStyle="1" w:styleId="1430">
    <w:name w:val="Нет списка143"/>
    <w:next w:val="a2"/>
    <w:uiPriority w:val="99"/>
    <w:semiHidden/>
    <w:unhideWhenUsed/>
    <w:rsid w:val="008F6CB3"/>
  </w:style>
  <w:style w:type="numbering" w:customStyle="1" w:styleId="144">
    <w:name w:val="Нет списка144"/>
    <w:next w:val="a2"/>
    <w:uiPriority w:val="99"/>
    <w:semiHidden/>
    <w:unhideWhenUsed/>
    <w:rsid w:val="008F6CB3"/>
  </w:style>
  <w:style w:type="numbering" w:customStyle="1" w:styleId="145">
    <w:name w:val="Нет списка145"/>
    <w:next w:val="a2"/>
    <w:uiPriority w:val="99"/>
    <w:semiHidden/>
    <w:unhideWhenUsed/>
    <w:rsid w:val="008F6CB3"/>
  </w:style>
  <w:style w:type="numbering" w:customStyle="1" w:styleId="146">
    <w:name w:val="Нет списка146"/>
    <w:next w:val="a2"/>
    <w:uiPriority w:val="99"/>
    <w:semiHidden/>
    <w:unhideWhenUsed/>
    <w:rsid w:val="008F6CB3"/>
  </w:style>
  <w:style w:type="numbering" w:customStyle="1" w:styleId="147">
    <w:name w:val="Нет списка147"/>
    <w:next w:val="a2"/>
    <w:uiPriority w:val="99"/>
    <w:semiHidden/>
    <w:unhideWhenUsed/>
    <w:rsid w:val="008F6CB3"/>
  </w:style>
  <w:style w:type="numbering" w:customStyle="1" w:styleId="148">
    <w:name w:val="Нет списка148"/>
    <w:next w:val="a2"/>
    <w:uiPriority w:val="99"/>
    <w:semiHidden/>
    <w:unhideWhenUsed/>
    <w:rsid w:val="008F6CB3"/>
  </w:style>
  <w:style w:type="numbering" w:customStyle="1" w:styleId="149">
    <w:name w:val="Нет списка149"/>
    <w:next w:val="a2"/>
    <w:uiPriority w:val="99"/>
    <w:semiHidden/>
    <w:unhideWhenUsed/>
    <w:rsid w:val="008F6CB3"/>
  </w:style>
  <w:style w:type="numbering" w:customStyle="1" w:styleId="1500">
    <w:name w:val="Нет списка150"/>
    <w:next w:val="a2"/>
    <w:uiPriority w:val="99"/>
    <w:semiHidden/>
    <w:unhideWhenUsed/>
    <w:rsid w:val="008F6CB3"/>
  </w:style>
  <w:style w:type="numbering" w:customStyle="1" w:styleId="152">
    <w:name w:val="Нет списка152"/>
    <w:next w:val="a2"/>
    <w:uiPriority w:val="99"/>
    <w:semiHidden/>
    <w:unhideWhenUsed/>
    <w:rsid w:val="008F6CB3"/>
  </w:style>
  <w:style w:type="numbering" w:customStyle="1" w:styleId="153">
    <w:name w:val="Нет списка153"/>
    <w:next w:val="a2"/>
    <w:uiPriority w:val="99"/>
    <w:semiHidden/>
    <w:unhideWhenUsed/>
    <w:rsid w:val="008F6CB3"/>
  </w:style>
  <w:style w:type="paragraph" w:customStyle="1" w:styleId="1f8">
    <w:name w:val="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8F6CB3"/>
  </w:style>
  <w:style w:type="numbering" w:customStyle="1" w:styleId="155">
    <w:name w:val="Нет списка155"/>
    <w:next w:val="a2"/>
    <w:uiPriority w:val="99"/>
    <w:semiHidden/>
    <w:unhideWhenUsed/>
    <w:rsid w:val="008F6CB3"/>
  </w:style>
  <w:style w:type="numbering" w:customStyle="1" w:styleId="156">
    <w:name w:val="Нет списка156"/>
    <w:next w:val="a2"/>
    <w:uiPriority w:val="99"/>
    <w:semiHidden/>
    <w:unhideWhenUsed/>
    <w:rsid w:val="008F6CB3"/>
  </w:style>
  <w:style w:type="numbering" w:customStyle="1" w:styleId="157">
    <w:name w:val="Нет списка157"/>
    <w:next w:val="a2"/>
    <w:uiPriority w:val="99"/>
    <w:semiHidden/>
    <w:unhideWhenUsed/>
    <w:rsid w:val="008F6CB3"/>
  </w:style>
  <w:style w:type="numbering" w:customStyle="1" w:styleId="158">
    <w:name w:val="Нет списка158"/>
    <w:next w:val="a2"/>
    <w:uiPriority w:val="99"/>
    <w:semiHidden/>
    <w:unhideWhenUsed/>
    <w:rsid w:val="008F6CB3"/>
  </w:style>
  <w:style w:type="numbering" w:customStyle="1" w:styleId="159">
    <w:name w:val="Нет списка159"/>
    <w:next w:val="a2"/>
    <w:uiPriority w:val="99"/>
    <w:semiHidden/>
    <w:unhideWhenUsed/>
    <w:rsid w:val="008F6CB3"/>
  </w:style>
  <w:style w:type="numbering" w:customStyle="1" w:styleId="1600">
    <w:name w:val="Нет списка160"/>
    <w:next w:val="a2"/>
    <w:uiPriority w:val="99"/>
    <w:semiHidden/>
    <w:unhideWhenUsed/>
    <w:rsid w:val="008F6CB3"/>
  </w:style>
  <w:style w:type="numbering" w:customStyle="1" w:styleId="162">
    <w:name w:val="Нет списка162"/>
    <w:next w:val="a2"/>
    <w:uiPriority w:val="99"/>
    <w:semiHidden/>
    <w:unhideWhenUsed/>
    <w:rsid w:val="008F6CB3"/>
  </w:style>
  <w:style w:type="paragraph" w:customStyle="1" w:styleId="font8">
    <w:name w:val="font8"/>
    <w:basedOn w:val="a"/>
    <w:rsid w:val="008F6CB3"/>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8F6CB3"/>
  </w:style>
  <w:style w:type="numbering" w:customStyle="1" w:styleId="164">
    <w:name w:val="Нет списка164"/>
    <w:next w:val="a2"/>
    <w:uiPriority w:val="99"/>
    <w:semiHidden/>
    <w:unhideWhenUsed/>
    <w:rsid w:val="008F6CB3"/>
  </w:style>
  <w:style w:type="numbering" w:customStyle="1" w:styleId="165">
    <w:name w:val="Нет списка165"/>
    <w:next w:val="a2"/>
    <w:uiPriority w:val="99"/>
    <w:semiHidden/>
    <w:unhideWhenUsed/>
    <w:rsid w:val="008F6CB3"/>
  </w:style>
  <w:style w:type="numbering" w:customStyle="1" w:styleId="166">
    <w:name w:val="Нет списка166"/>
    <w:next w:val="a2"/>
    <w:uiPriority w:val="99"/>
    <w:semiHidden/>
    <w:unhideWhenUsed/>
    <w:rsid w:val="008F6CB3"/>
  </w:style>
  <w:style w:type="numbering" w:customStyle="1" w:styleId="167">
    <w:name w:val="Нет списка167"/>
    <w:next w:val="a2"/>
    <w:uiPriority w:val="99"/>
    <w:semiHidden/>
    <w:unhideWhenUsed/>
    <w:rsid w:val="008F6CB3"/>
  </w:style>
  <w:style w:type="numbering" w:customStyle="1" w:styleId="168">
    <w:name w:val="Нет списка168"/>
    <w:next w:val="a2"/>
    <w:uiPriority w:val="99"/>
    <w:semiHidden/>
    <w:unhideWhenUsed/>
    <w:rsid w:val="008F6CB3"/>
  </w:style>
  <w:style w:type="numbering" w:customStyle="1" w:styleId="169">
    <w:name w:val="Нет списка169"/>
    <w:next w:val="a2"/>
    <w:uiPriority w:val="99"/>
    <w:semiHidden/>
    <w:unhideWhenUsed/>
    <w:rsid w:val="008F6CB3"/>
  </w:style>
  <w:style w:type="numbering" w:customStyle="1" w:styleId="1700">
    <w:name w:val="Нет списка170"/>
    <w:next w:val="a2"/>
    <w:uiPriority w:val="99"/>
    <w:semiHidden/>
    <w:unhideWhenUsed/>
    <w:rsid w:val="008F6CB3"/>
  </w:style>
  <w:style w:type="numbering" w:customStyle="1" w:styleId="172">
    <w:name w:val="Нет списка172"/>
    <w:next w:val="a2"/>
    <w:uiPriority w:val="99"/>
    <w:semiHidden/>
    <w:unhideWhenUsed/>
    <w:rsid w:val="008F6CB3"/>
  </w:style>
  <w:style w:type="numbering" w:customStyle="1" w:styleId="173">
    <w:name w:val="Нет списка173"/>
    <w:next w:val="a2"/>
    <w:uiPriority w:val="99"/>
    <w:semiHidden/>
    <w:unhideWhenUsed/>
    <w:rsid w:val="008F6CB3"/>
  </w:style>
  <w:style w:type="numbering" w:customStyle="1" w:styleId="174">
    <w:name w:val="Нет списка174"/>
    <w:next w:val="a2"/>
    <w:uiPriority w:val="99"/>
    <w:semiHidden/>
    <w:unhideWhenUsed/>
    <w:rsid w:val="008F6CB3"/>
  </w:style>
  <w:style w:type="numbering" w:customStyle="1" w:styleId="175">
    <w:name w:val="Нет списка175"/>
    <w:next w:val="a2"/>
    <w:uiPriority w:val="99"/>
    <w:semiHidden/>
    <w:unhideWhenUsed/>
    <w:rsid w:val="008F6CB3"/>
  </w:style>
  <w:style w:type="numbering" w:customStyle="1" w:styleId="176">
    <w:name w:val="Нет списка176"/>
    <w:next w:val="a2"/>
    <w:uiPriority w:val="99"/>
    <w:semiHidden/>
    <w:unhideWhenUsed/>
    <w:rsid w:val="008F6CB3"/>
  </w:style>
  <w:style w:type="numbering" w:customStyle="1" w:styleId="177">
    <w:name w:val="Нет списка177"/>
    <w:next w:val="a2"/>
    <w:uiPriority w:val="99"/>
    <w:semiHidden/>
    <w:unhideWhenUsed/>
    <w:rsid w:val="008F6CB3"/>
  </w:style>
  <w:style w:type="numbering" w:customStyle="1" w:styleId="178">
    <w:name w:val="Нет списка178"/>
    <w:next w:val="a2"/>
    <w:uiPriority w:val="99"/>
    <w:semiHidden/>
    <w:unhideWhenUsed/>
    <w:rsid w:val="008F6CB3"/>
  </w:style>
  <w:style w:type="numbering" w:customStyle="1" w:styleId="179">
    <w:name w:val="Нет списка179"/>
    <w:next w:val="a2"/>
    <w:uiPriority w:val="99"/>
    <w:semiHidden/>
    <w:unhideWhenUsed/>
    <w:rsid w:val="008F6CB3"/>
  </w:style>
  <w:style w:type="numbering" w:customStyle="1" w:styleId="1800">
    <w:name w:val="Нет списка180"/>
    <w:next w:val="a2"/>
    <w:uiPriority w:val="99"/>
    <w:semiHidden/>
    <w:unhideWhenUsed/>
    <w:rsid w:val="008F6CB3"/>
  </w:style>
  <w:style w:type="numbering" w:customStyle="1" w:styleId="182">
    <w:name w:val="Нет списка182"/>
    <w:next w:val="a2"/>
    <w:uiPriority w:val="99"/>
    <w:semiHidden/>
    <w:unhideWhenUsed/>
    <w:rsid w:val="008F6CB3"/>
  </w:style>
  <w:style w:type="numbering" w:customStyle="1" w:styleId="183">
    <w:name w:val="Нет списка183"/>
    <w:next w:val="a2"/>
    <w:uiPriority w:val="99"/>
    <w:semiHidden/>
    <w:unhideWhenUsed/>
    <w:rsid w:val="008F6CB3"/>
  </w:style>
  <w:style w:type="numbering" w:customStyle="1" w:styleId="184">
    <w:name w:val="Нет списка184"/>
    <w:next w:val="a2"/>
    <w:uiPriority w:val="99"/>
    <w:semiHidden/>
    <w:unhideWhenUsed/>
    <w:rsid w:val="008F6CB3"/>
  </w:style>
  <w:style w:type="numbering" w:customStyle="1" w:styleId="185">
    <w:name w:val="Нет списка185"/>
    <w:next w:val="a2"/>
    <w:uiPriority w:val="99"/>
    <w:semiHidden/>
    <w:unhideWhenUsed/>
    <w:rsid w:val="008F6CB3"/>
  </w:style>
  <w:style w:type="numbering" w:customStyle="1" w:styleId="186">
    <w:name w:val="Нет списка186"/>
    <w:next w:val="a2"/>
    <w:uiPriority w:val="99"/>
    <w:semiHidden/>
    <w:unhideWhenUsed/>
    <w:rsid w:val="008F6CB3"/>
  </w:style>
  <w:style w:type="numbering" w:customStyle="1" w:styleId="187">
    <w:name w:val="Нет списка187"/>
    <w:next w:val="a2"/>
    <w:uiPriority w:val="99"/>
    <w:semiHidden/>
    <w:unhideWhenUsed/>
    <w:rsid w:val="008F6CB3"/>
  </w:style>
  <w:style w:type="numbering" w:customStyle="1" w:styleId="188">
    <w:name w:val="Нет списка188"/>
    <w:next w:val="a2"/>
    <w:uiPriority w:val="99"/>
    <w:semiHidden/>
    <w:unhideWhenUsed/>
    <w:rsid w:val="008F6CB3"/>
  </w:style>
  <w:style w:type="numbering" w:customStyle="1" w:styleId="189">
    <w:name w:val="Нет списка189"/>
    <w:next w:val="a2"/>
    <w:uiPriority w:val="99"/>
    <w:semiHidden/>
    <w:unhideWhenUsed/>
    <w:rsid w:val="008F6CB3"/>
  </w:style>
  <w:style w:type="numbering" w:customStyle="1" w:styleId="1900">
    <w:name w:val="Нет списка190"/>
    <w:next w:val="a2"/>
    <w:uiPriority w:val="99"/>
    <w:semiHidden/>
    <w:unhideWhenUsed/>
    <w:rsid w:val="008F6CB3"/>
  </w:style>
  <w:style w:type="numbering" w:customStyle="1" w:styleId="192">
    <w:name w:val="Нет списка192"/>
    <w:next w:val="a2"/>
    <w:uiPriority w:val="99"/>
    <w:semiHidden/>
    <w:unhideWhenUsed/>
    <w:rsid w:val="008F6CB3"/>
  </w:style>
  <w:style w:type="numbering" w:customStyle="1" w:styleId="193">
    <w:name w:val="Нет списка193"/>
    <w:next w:val="a2"/>
    <w:uiPriority w:val="99"/>
    <w:semiHidden/>
    <w:unhideWhenUsed/>
    <w:rsid w:val="008F6CB3"/>
  </w:style>
  <w:style w:type="numbering" w:customStyle="1" w:styleId="194">
    <w:name w:val="Нет списка194"/>
    <w:next w:val="a2"/>
    <w:uiPriority w:val="99"/>
    <w:semiHidden/>
    <w:unhideWhenUsed/>
    <w:rsid w:val="008F6CB3"/>
  </w:style>
  <w:style w:type="numbering" w:customStyle="1" w:styleId="195">
    <w:name w:val="Нет списка195"/>
    <w:next w:val="a2"/>
    <w:uiPriority w:val="99"/>
    <w:semiHidden/>
    <w:unhideWhenUsed/>
    <w:rsid w:val="008F6CB3"/>
  </w:style>
  <w:style w:type="numbering" w:customStyle="1" w:styleId="196">
    <w:name w:val="Нет списка196"/>
    <w:next w:val="a2"/>
    <w:uiPriority w:val="99"/>
    <w:semiHidden/>
    <w:unhideWhenUsed/>
    <w:rsid w:val="008F6CB3"/>
  </w:style>
  <w:style w:type="numbering" w:customStyle="1" w:styleId="197">
    <w:name w:val="Нет списка197"/>
    <w:next w:val="a2"/>
    <w:uiPriority w:val="99"/>
    <w:semiHidden/>
    <w:unhideWhenUsed/>
    <w:rsid w:val="008F6CB3"/>
  </w:style>
  <w:style w:type="numbering" w:customStyle="1" w:styleId="198">
    <w:name w:val="Нет списка198"/>
    <w:next w:val="a2"/>
    <w:uiPriority w:val="99"/>
    <w:semiHidden/>
    <w:unhideWhenUsed/>
    <w:rsid w:val="008F6CB3"/>
  </w:style>
  <w:style w:type="numbering" w:customStyle="1" w:styleId="199">
    <w:name w:val="Нет списка199"/>
    <w:next w:val="a2"/>
    <w:uiPriority w:val="99"/>
    <w:semiHidden/>
    <w:unhideWhenUsed/>
    <w:rsid w:val="008F6CB3"/>
  </w:style>
  <w:style w:type="numbering" w:customStyle="1" w:styleId="2000">
    <w:name w:val="Нет списка200"/>
    <w:next w:val="a2"/>
    <w:uiPriority w:val="99"/>
    <w:semiHidden/>
    <w:unhideWhenUsed/>
    <w:rsid w:val="008F6CB3"/>
  </w:style>
  <w:style w:type="numbering" w:customStyle="1" w:styleId="202">
    <w:name w:val="Нет списка202"/>
    <w:next w:val="a2"/>
    <w:uiPriority w:val="99"/>
    <w:semiHidden/>
    <w:unhideWhenUsed/>
    <w:rsid w:val="008F6CB3"/>
  </w:style>
  <w:style w:type="numbering" w:customStyle="1" w:styleId="203">
    <w:name w:val="Нет списка203"/>
    <w:next w:val="a2"/>
    <w:uiPriority w:val="99"/>
    <w:semiHidden/>
    <w:unhideWhenUsed/>
    <w:rsid w:val="008F6CB3"/>
  </w:style>
  <w:style w:type="numbering" w:customStyle="1" w:styleId="204">
    <w:name w:val="Нет списка204"/>
    <w:next w:val="a2"/>
    <w:uiPriority w:val="99"/>
    <w:semiHidden/>
    <w:unhideWhenUsed/>
    <w:rsid w:val="008F6CB3"/>
  </w:style>
  <w:style w:type="numbering" w:customStyle="1" w:styleId="205">
    <w:name w:val="Нет списка205"/>
    <w:next w:val="a2"/>
    <w:uiPriority w:val="99"/>
    <w:semiHidden/>
    <w:unhideWhenUsed/>
    <w:rsid w:val="008F6CB3"/>
  </w:style>
  <w:style w:type="numbering" w:customStyle="1" w:styleId="206">
    <w:name w:val="Нет списка206"/>
    <w:next w:val="a2"/>
    <w:uiPriority w:val="99"/>
    <w:semiHidden/>
    <w:unhideWhenUsed/>
    <w:rsid w:val="008F6CB3"/>
  </w:style>
  <w:style w:type="numbering" w:customStyle="1" w:styleId="207">
    <w:name w:val="Нет списка207"/>
    <w:next w:val="a2"/>
    <w:uiPriority w:val="99"/>
    <w:semiHidden/>
    <w:unhideWhenUsed/>
    <w:rsid w:val="008F6CB3"/>
  </w:style>
  <w:style w:type="numbering" w:customStyle="1" w:styleId="208">
    <w:name w:val="Нет списка208"/>
    <w:next w:val="a2"/>
    <w:uiPriority w:val="99"/>
    <w:semiHidden/>
    <w:unhideWhenUsed/>
    <w:rsid w:val="008F6CB3"/>
  </w:style>
  <w:style w:type="paragraph" w:customStyle="1" w:styleId="s15">
    <w:name w:val="s_15"/>
    <w:basedOn w:val="a"/>
    <w:rsid w:val="008F6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8F6CB3"/>
  </w:style>
  <w:style w:type="paragraph" w:customStyle="1" w:styleId="s1">
    <w:name w:val="s_1"/>
    <w:basedOn w:val="a"/>
    <w:rsid w:val="008F6CB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8F6CB3"/>
  </w:style>
  <w:style w:type="numbering" w:customStyle="1" w:styleId="212">
    <w:name w:val="Нет списка212"/>
    <w:next w:val="a2"/>
    <w:uiPriority w:val="99"/>
    <w:semiHidden/>
    <w:unhideWhenUsed/>
    <w:rsid w:val="008F6CB3"/>
  </w:style>
  <w:style w:type="numbering" w:customStyle="1" w:styleId="213">
    <w:name w:val="Нет списка213"/>
    <w:next w:val="a2"/>
    <w:uiPriority w:val="99"/>
    <w:semiHidden/>
    <w:unhideWhenUsed/>
    <w:rsid w:val="008F6CB3"/>
  </w:style>
  <w:style w:type="numbering" w:customStyle="1" w:styleId="214">
    <w:name w:val="Нет списка214"/>
    <w:next w:val="a2"/>
    <w:uiPriority w:val="99"/>
    <w:semiHidden/>
    <w:unhideWhenUsed/>
    <w:rsid w:val="008F6CB3"/>
  </w:style>
  <w:style w:type="numbering" w:customStyle="1" w:styleId="215">
    <w:name w:val="Нет списка215"/>
    <w:next w:val="a2"/>
    <w:uiPriority w:val="99"/>
    <w:semiHidden/>
    <w:unhideWhenUsed/>
    <w:rsid w:val="008F6CB3"/>
  </w:style>
  <w:style w:type="numbering" w:customStyle="1" w:styleId="216">
    <w:name w:val="Нет списка216"/>
    <w:next w:val="a2"/>
    <w:uiPriority w:val="99"/>
    <w:semiHidden/>
    <w:unhideWhenUsed/>
    <w:rsid w:val="008F6CB3"/>
  </w:style>
  <w:style w:type="numbering" w:customStyle="1" w:styleId="217">
    <w:name w:val="Нет списка217"/>
    <w:next w:val="a2"/>
    <w:uiPriority w:val="99"/>
    <w:semiHidden/>
    <w:unhideWhenUsed/>
    <w:rsid w:val="008F6CB3"/>
  </w:style>
  <w:style w:type="numbering" w:customStyle="1" w:styleId="218">
    <w:name w:val="Нет списка218"/>
    <w:next w:val="a2"/>
    <w:uiPriority w:val="99"/>
    <w:semiHidden/>
    <w:unhideWhenUsed/>
    <w:rsid w:val="008F6CB3"/>
  </w:style>
  <w:style w:type="numbering" w:customStyle="1" w:styleId="219">
    <w:name w:val="Нет списка219"/>
    <w:next w:val="a2"/>
    <w:uiPriority w:val="99"/>
    <w:semiHidden/>
    <w:unhideWhenUsed/>
    <w:rsid w:val="008F6CB3"/>
  </w:style>
  <w:style w:type="numbering" w:customStyle="1" w:styleId="2200">
    <w:name w:val="Нет списка220"/>
    <w:next w:val="a2"/>
    <w:uiPriority w:val="99"/>
    <w:semiHidden/>
    <w:unhideWhenUsed/>
    <w:rsid w:val="008F6CB3"/>
  </w:style>
  <w:style w:type="numbering" w:customStyle="1" w:styleId="222">
    <w:name w:val="Нет списка222"/>
    <w:next w:val="a2"/>
    <w:uiPriority w:val="99"/>
    <w:semiHidden/>
    <w:unhideWhenUsed/>
    <w:rsid w:val="008F6CB3"/>
  </w:style>
  <w:style w:type="numbering" w:customStyle="1" w:styleId="223">
    <w:name w:val="Нет списка223"/>
    <w:next w:val="a2"/>
    <w:uiPriority w:val="99"/>
    <w:semiHidden/>
    <w:unhideWhenUsed/>
    <w:rsid w:val="008F6CB3"/>
  </w:style>
  <w:style w:type="numbering" w:customStyle="1" w:styleId="224">
    <w:name w:val="Нет списка224"/>
    <w:next w:val="a2"/>
    <w:uiPriority w:val="99"/>
    <w:semiHidden/>
    <w:unhideWhenUsed/>
    <w:rsid w:val="008F6CB3"/>
  </w:style>
  <w:style w:type="numbering" w:customStyle="1" w:styleId="225">
    <w:name w:val="Нет списка225"/>
    <w:next w:val="a2"/>
    <w:uiPriority w:val="99"/>
    <w:semiHidden/>
    <w:rsid w:val="007841AC"/>
  </w:style>
  <w:style w:type="paragraph" w:customStyle="1" w:styleId="91f2">
    <w:name w:val="Знак Знак9 Знак 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7841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7841AC"/>
  </w:style>
  <w:style w:type="numbering" w:customStyle="1" w:styleId="226">
    <w:name w:val="Нет списка226"/>
    <w:next w:val="a2"/>
    <w:uiPriority w:val="99"/>
    <w:semiHidden/>
    <w:unhideWhenUsed/>
    <w:rsid w:val="007841AC"/>
  </w:style>
  <w:style w:type="numbering" w:customStyle="1" w:styleId="312">
    <w:name w:val="Нет списка312"/>
    <w:next w:val="a2"/>
    <w:uiPriority w:val="99"/>
    <w:semiHidden/>
    <w:unhideWhenUsed/>
    <w:rsid w:val="007841AC"/>
  </w:style>
  <w:style w:type="numbering" w:customStyle="1" w:styleId="412">
    <w:name w:val="Нет списка412"/>
    <w:next w:val="a2"/>
    <w:uiPriority w:val="99"/>
    <w:semiHidden/>
    <w:unhideWhenUsed/>
    <w:rsid w:val="007841AC"/>
  </w:style>
  <w:style w:type="paragraph" w:customStyle="1" w:styleId="1fe">
    <w:name w:val="Знак Знак Знак Знак1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7841AC"/>
    <w:pPr>
      <w:spacing w:after="0" w:line="240" w:lineRule="auto"/>
    </w:pPr>
    <w:rPr>
      <w:rFonts w:ascii="Calibri" w:eastAsia="Times New Roman" w:hAnsi="Calibri" w:cs="Times New Roman"/>
    </w:rPr>
  </w:style>
  <w:style w:type="paragraph" w:customStyle="1" w:styleId="12f9">
    <w:name w:val="Знак Знак12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7841AC"/>
  </w:style>
  <w:style w:type="numbering" w:customStyle="1" w:styleId="612">
    <w:name w:val="Нет списка612"/>
    <w:next w:val="a2"/>
    <w:uiPriority w:val="99"/>
    <w:semiHidden/>
    <w:unhideWhenUsed/>
    <w:rsid w:val="007841AC"/>
  </w:style>
  <w:style w:type="numbering" w:customStyle="1" w:styleId="712">
    <w:name w:val="Нет списка712"/>
    <w:next w:val="a2"/>
    <w:uiPriority w:val="99"/>
    <w:semiHidden/>
    <w:unhideWhenUsed/>
    <w:rsid w:val="007841AC"/>
  </w:style>
  <w:style w:type="numbering" w:customStyle="1" w:styleId="810">
    <w:name w:val="Нет списка810"/>
    <w:next w:val="a2"/>
    <w:uiPriority w:val="99"/>
    <w:semiHidden/>
    <w:unhideWhenUsed/>
    <w:rsid w:val="007841AC"/>
  </w:style>
  <w:style w:type="numbering" w:customStyle="1" w:styleId="9100">
    <w:name w:val="Нет списка910"/>
    <w:next w:val="a2"/>
    <w:uiPriority w:val="99"/>
    <w:semiHidden/>
    <w:unhideWhenUsed/>
    <w:rsid w:val="007841AC"/>
  </w:style>
  <w:style w:type="numbering" w:customStyle="1" w:styleId="1010">
    <w:name w:val="Нет списка1010"/>
    <w:next w:val="a2"/>
    <w:uiPriority w:val="99"/>
    <w:semiHidden/>
    <w:unhideWhenUsed/>
    <w:rsid w:val="007841AC"/>
  </w:style>
  <w:style w:type="paragraph" w:customStyle="1" w:styleId="1ff">
    <w:name w:val="Знак 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7841AC"/>
  </w:style>
  <w:style w:type="numbering" w:customStyle="1" w:styleId="12100">
    <w:name w:val="Нет списка1210"/>
    <w:next w:val="a2"/>
    <w:uiPriority w:val="99"/>
    <w:semiHidden/>
    <w:unhideWhenUsed/>
    <w:rsid w:val="007841AC"/>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7841AC"/>
  </w:style>
  <w:style w:type="numbering" w:customStyle="1" w:styleId="14100">
    <w:name w:val="Нет списка1410"/>
    <w:next w:val="a2"/>
    <w:uiPriority w:val="99"/>
    <w:semiHidden/>
    <w:unhideWhenUsed/>
    <w:rsid w:val="007841AC"/>
  </w:style>
  <w:style w:type="numbering" w:customStyle="1" w:styleId="1510">
    <w:name w:val="Нет списка1510"/>
    <w:next w:val="a2"/>
    <w:uiPriority w:val="99"/>
    <w:semiHidden/>
    <w:unhideWhenUsed/>
    <w:rsid w:val="007841AC"/>
  </w:style>
  <w:style w:type="numbering" w:customStyle="1" w:styleId="1610">
    <w:name w:val="Нет списка1610"/>
    <w:next w:val="a2"/>
    <w:uiPriority w:val="99"/>
    <w:semiHidden/>
    <w:unhideWhenUsed/>
    <w:rsid w:val="007841AC"/>
  </w:style>
  <w:style w:type="numbering" w:customStyle="1" w:styleId="1710">
    <w:name w:val="Нет списка1710"/>
    <w:next w:val="a2"/>
    <w:uiPriority w:val="99"/>
    <w:semiHidden/>
    <w:unhideWhenUsed/>
    <w:rsid w:val="007841AC"/>
  </w:style>
  <w:style w:type="paragraph" w:customStyle="1" w:styleId="13a">
    <w:name w:val="Знак Знак13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7841AC"/>
  </w:style>
  <w:style w:type="numbering" w:customStyle="1" w:styleId="1910">
    <w:name w:val="Нет списка1910"/>
    <w:next w:val="a2"/>
    <w:uiPriority w:val="99"/>
    <w:semiHidden/>
    <w:unhideWhenUsed/>
    <w:rsid w:val="007841AC"/>
  </w:style>
  <w:style w:type="numbering" w:customStyle="1" w:styleId="2010">
    <w:name w:val="Нет списка2010"/>
    <w:next w:val="a2"/>
    <w:uiPriority w:val="99"/>
    <w:semiHidden/>
    <w:unhideWhenUsed/>
    <w:rsid w:val="007841AC"/>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841AC"/>
  </w:style>
  <w:style w:type="numbering" w:customStyle="1" w:styleId="227">
    <w:name w:val="Нет списка227"/>
    <w:next w:val="a2"/>
    <w:uiPriority w:val="99"/>
    <w:semiHidden/>
    <w:unhideWhenUsed/>
    <w:rsid w:val="007841AC"/>
  </w:style>
  <w:style w:type="numbering" w:customStyle="1" w:styleId="232">
    <w:name w:val="Нет списка232"/>
    <w:next w:val="a2"/>
    <w:uiPriority w:val="99"/>
    <w:semiHidden/>
    <w:unhideWhenUsed/>
    <w:rsid w:val="007841AC"/>
  </w:style>
  <w:style w:type="numbering" w:customStyle="1" w:styleId="242">
    <w:name w:val="Нет списка242"/>
    <w:next w:val="a2"/>
    <w:uiPriority w:val="99"/>
    <w:semiHidden/>
    <w:unhideWhenUsed/>
    <w:rsid w:val="007841AC"/>
  </w:style>
  <w:style w:type="numbering" w:customStyle="1" w:styleId="252">
    <w:name w:val="Нет списка252"/>
    <w:next w:val="a2"/>
    <w:uiPriority w:val="99"/>
    <w:semiHidden/>
    <w:unhideWhenUsed/>
    <w:rsid w:val="007841AC"/>
  </w:style>
  <w:style w:type="numbering" w:customStyle="1" w:styleId="262">
    <w:name w:val="Нет списка262"/>
    <w:next w:val="a2"/>
    <w:uiPriority w:val="99"/>
    <w:semiHidden/>
    <w:unhideWhenUsed/>
    <w:rsid w:val="007841AC"/>
  </w:style>
  <w:style w:type="numbering" w:customStyle="1" w:styleId="272">
    <w:name w:val="Нет списка272"/>
    <w:next w:val="a2"/>
    <w:uiPriority w:val="99"/>
    <w:semiHidden/>
    <w:unhideWhenUsed/>
    <w:rsid w:val="007841AC"/>
  </w:style>
  <w:style w:type="numbering" w:customStyle="1" w:styleId="282">
    <w:name w:val="Нет списка282"/>
    <w:next w:val="a2"/>
    <w:uiPriority w:val="99"/>
    <w:semiHidden/>
    <w:unhideWhenUsed/>
    <w:rsid w:val="007841AC"/>
  </w:style>
  <w:style w:type="numbering" w:customStyle="1" w:styleId="292">
    <w:name w:val="Нет списка292"/>
    <w:next w:val="a2"/>
    <w:uiPriority w:val="99"/>
    <w:semiHidden/>
    <w:unhideWhenUsed/>
    <w:rsid w:val="007841AC"/>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7841AC"/>
  </w:style>
  <w:style w:type="numbering" w:customStyle="1" w:styleId="313">
    <w:name w:val="Нет списка313"/>
    <w:next w:val="a2"/>
    <w:uiPriority w:val="99"/>
    <w:semiHidden/>
    <w:unhideWhenUsed/>
    <w:rsid w:val="007841AC"/>
  </w:style>
  <w:style w:type="paragraph" w:customStyle="1" w:styleId="12ff0">
    <w:name w:val="Знак Знак12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7841AC"/>
  </w:style>
  <w:style w:type="numbering" w:customStyle="1" w:styleId="332">
    <w:name w:val="Нет списка332"/>
    <w:next w:val="a2"/>
    <w:uiPriority w:val="99"/>
    <w:semiHidden/>
    <w:unhideWhenUsed/>
    <w:rsid w:val="007841AC"/>
  </w:style>
  <w:style w:type="numbering" w:customStyle="1" w:styleId="342">
    <w:name w:val="Нет списка342"/>
    <w:next w:val="a2"/>
    <w:uiPriority w:val="99"/>
    <w:semiHidden/>
    <w:unhideWhenUsed/>
    <w:rsid w:val="007841AC"/>
  </w:style>
  <w:style w:type="numbering" w:customStyle="1" w:styleId="352">
    <w:name w:val="Нет списка352"/>
    <w:next w:val="a2"/>
    <w:uiPriority w:val="99"/>
    <w:semiHidden/>
    <w:unhideWhenUsed/>
    <w:rsid w:val="007841AC"/>
  </w:style>
  <w:style w:type="numbering" w:customStyle="1" w:styleId="362">
    <w:name w:val="Нет списка362"/>
    <w:next w:val="a2"/>
    <w:uiPriority w:val="99"/>
    <w:semiHidden/>
    <w:unhideWhenUsed/>
    <w:rsid w:val="007841AC"/>
  </w:style>
  <w:style w:type="numbering" w:customStyle="1" w:styleId="372">
    <w:name w:val="Нет списка372"/>
    <w:next w:val="a2"/>
    <w:uiPriority w:val="99"/>
    <w:semiHidden/>
    <w:unhideWhenUsed/>
    <w:rsid w:val="007841AC"/>
  </w:style>
  <w:style w:type="numbering" w:customStyle="1" w:styleId="382">
    <w:name w:val="Нет списка382"/>
    <w:next w:val="a2"/>
    <w:uiPriority w:val="99"/>
    <w:semiHidden/>
    <w:unhideWhenUsed/>
    <w:rsid w:val="007841AC"/>
  </w:style>
  <w:style w:type="numbering" w:customStyle="1" w:styleId="392">
    <w:name w:val="Нет списка392"/>
    <w:next w:val="a2"/>
    <w:uiPriority w:val="99"/>
    <w:semiHidden/>
    <w:unhideWhenUsed/>
    <w:rsid w:val="007841AC"/>
  </w:style>
  <w:style w:type="numbering" w:customStyle="1" w:styleId="402">
    <w:name w:val="Нет списка402"/>
    <w:next w:val="a2"/>
    <w:uiPriority w:val="99"/>
    <w:semiHidden/>
    <w:unhideWhenUsed/>
    <w:rsid w:val="007841AC"/>
  </w:style>
  <w:style w:type="numbering" w:customStyle="1" w:styleId="413">
    <w:name w:val="Нет списка413"/>
    <w:next w:val="a2"/>
    <w:uiPriority w:val="99"/>
    <w:semiHidden/>
    <w:unhideWhenUsed/>
    <w:rsid w:val="007841AC"/>
  </w:style>
  <w:style w:type="paragraph" w:customStyle="1" w:styleId="1ff1">
    <w:name w:val="Знак Знак1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7841AC"/>
  </w:style>
  <w:style w:type="numbering" w:customStyle="1" w:styleId="432">
    <w:name w:val="Нет списка432"/>
    <w:next w:val="a2"/>
    <w:uiPriority w:val="99"/>
    <w:semiHidden/>
    <w:unhideWhenUsed/>
    <w:rsid w:val="007841AC"/>
  </w:style>
  <w:style w:type="numbering" w:customStyle="1" w:styleId="442">
    <w:name w:val="Нет списка442"/>
    <w:next w:val="a2"/>
    <w:uiPriority w:val="99"/>
    <w:semiHidden/>
    <w:unhideWhenUsed/>
    <w:rsid w:val="007841AC"/>
  </w:style>
  <w:style w:type="numbering" w:customStyle="1" w:styleId="452">
    <w:name w:val="Нет списка452"/>
    <w:next w:val="a2"/>
    <w:uiPriority w:val="99"/>
    <w:semiHidden/>
    <w:unhideWhenUsed/>
    <w:rsid w:val="007841AC"/>
  </w:style>
  <w:style w:type="numbering" w:customStyle="1" w:styleId="462">
    <w:name w:val="Нет списка462"/>
    <w:next w:val="a2"/>
    <w:uiPriority w:val="99"/>
    <w:semiHidden/>
    <w:unhideWhenUsed/>
    <w:rsid w:val="007841AC"/>
  </w:style>
  <w:style w:type="numbering" w:customStyle="1" w:styleId="472">
    <w:name w:val="Нет списка472"/>
    <w:next w:val="a2"/>
    <w:uiPriority w:val="99"/>
    <w:semiHidden/>
    <w:unhideWhenUsed/>
    <w:rsid w:val="007841AC"/>
  </w:style>
  <w:style w:type="numbering" w:customStyle="1" w:styleId="482">
    <w:name w:val="Нет списка482"/>
    <w:next w:val="a2"/>
    <w:uiPriority w:val="99"/>
    <w:semiHidden/>
    <w:unhideWhenUsed/>
    <w:rsid w:val="007841AC"/>
  </w:style>
  <w:style w:type="numbering" w:customStyle="1" w:styleId="492">
    <w:name w:val="Нет списка492"/>
    <w:next w:val="a2"/>
    <w:uiPriority w:val="99"/>
    <w:semiHidden/>
    <w:unhideWhenUsed/>
    <w:rsid w:val="007841AC"/>
  </w:style>
  <w:style w:type="numbering" w:customStyle="1" w:styleId="502">
    <w:name w:val="Нет списка502"/>
    <w:next w:val="a2"/>
    <w:uiPriority w:val="99"/>
    <w:semiHidden/>
    <w:unhideWhenUsed/>
    <w:rsid w:val="007841AC"/>
  </w:style>
  <w:style w:type="numbering" w:customStyle="1" w:styleId="513">
    <w:name w:val="Нет списка513"/>
    <w:next w:val="a2"/>
    <w:uiPriority w:val="99"/>
    <w:semiHidden/>
    <w:unhideWhenUsed/>
    <w:rsid w:val="007841AC"/>
  </w:style>
  <w:style w:type="numbering" w:customStyle="1" w:styleId="522">
    <w:name w:val="Нет списка522"/>
    <w:next w:val="a2"/>
    <w:uiPriority w:val="99"/>
    <w:semiHidden/>
    <w:unhideWhenUsed/>
    <w:rsid w:val="007841AC"/>
  </w:style>
  <w:style w:type="numbering" w:customStyle="1" w:styleId="532">
    <w:name w:val="Нет списка532"/>
    <w:next w:val="a2"/>
    <w:uiPriority w:val="99"/>
    <w:semiHidden/>
    <w:unhideWhenUsed/>
    <w:rsid w:val="007841AC"/>
  </w:style>
  <w:style w:type="numbering" w:customStyle="1" w:styleId="542">
    <w:name w:val="Нет списка542"/>
    <w:next w:val="a2"/>
    <w:uiPriority w:val="99"/>
    <w:semiHidden/>
    <w:unhideWhenUsed/>
    <w:rsid w:val="007841AC"/>
  </w:style>
  <w:style w:type="numbering" w:customStyle="1" w:styleId="552">
    <w:name w:val="Нет списка552"/>
    <w:next w:val="a2"/>
    <w:uiPriority w:val="99"/>
    <w:semiHidden/>
    <w:unhideWhenUsed/>
    <w:rsid w:val="007841AC"/>
  </w:style>
  <w:style w:type="numbering" w:customStyle="1" w:styleId="562">
    <w:name w:val="Нет списка562"/>
    <w:next w:val="a2"/>
    <w:uiPriority w:val="99"/>
    <w:semiHidden/>
    <w:unhideWhenUsed/>
    <w:rsid w:val="007841AC"/>
  </w:style>
  <w:style w:type="numbering" w:customStyle="1" w:styleId="572">
    <w:name w:val="Нет списка572"/>
    <w:next w:val="a2"/>
    <w:uiPriority w:val="99"/>
    <w:semiHidden/>
    <w:unhideWhenUsed/>
    <w:rsid w:val="007841AC"/>
  </w:style>
  <w:style w:type="numbering" w:customStyle="1" w:styleId="582">
    <w:name w:val="Нет списка582"/>
    <w:next w:val="a2"/>
    <w:uiPriority w:val="99"/>
    <w:semiHidden/>
    <w:unhideWhenUsed/>
    <w:rsid w:val="007841AC"/>
  </w:style>
  <w:style w:type="numbering" w:customStyle="1" w:styleId="592">
    <w:name w:val="Нет списка592"/>
    <w:next w:val="a2"/>
    <w:uiPriority w:val="99"/>
    <w:semiHidden/>
    <w:unhideWhenUsed/>
    <w:rsid w:val="007841AC"/>
  </w:style>
  <w:style w:type="numbering" w:customStyle="1" w:styleId="602">
    <w:name w:val="Нет списка602"/>
    <w:next w:val="a2"/>
    <w:uiPriority w:val="99"/>
    <w:semiHidden/>
    <w:unhideWhenUsed/>
    <w:rsid w:val="007841AC"/>
  </w:style>
  <w:style w:type="numbering" w:customStyle="1" w:styleId="613">
    <w:name w:val="Нет списка613"/>
    <w:next w:val="a2"/>
    <w:uiPriority w:val="99"/>
    <w:semiHidden/>
    <w:unhideWhenUsed/>
    <w:rsid w:val="007841AC"/>
  </w:style>
  <w:style w:type="numbering" w:customStyle="1" w:styleId="622">
    <w:name w:val="Нет списка622"/>
    <w:next w:val="a2"/>
    <w:uiPriority w:val="99"/>
    <w:semiHidden/>
    <w:unhideWhenUsed/>
    <w:rsid w:val="007841AC"/>
  </w:style>
  <w:style w:type="numbering" w:customStyle="1" w:styleId="632">
    <w:name w:val="Нет списка632"/>
    <w:next w:val="a2"/>
    <w:uiPriority w:val="99"/>
    <w:semiHidden/>
    <w:unhideWhenUsed/>
    <w:rsid w:val="007841AC"/>
  </w:style>
  <w:style w:type="numbering" w:customStyle="1" w:styleId="642">
    <w:name w:val="Нет списка642"/>
    <w:next w:val="a2"/>
    <w:uiPriority w:val="99"/>
    <w:semiHidden/>
    <w:unhideWhenUsed/>
    <w:rsid w:val="007841AC"/>
  </w:style>
  <w:style w:type="numbering" w:customStyle="1" w:styleId="652">
    <w:name w:val="Нет списка652"/>
    <w:next w:val="a2"/>
    <w:uiPriority w:val="99"/>
    <w:semiHidden/>
    <w:unhideWhenUsed/>
    <w:rsid w:val="007841AC"/>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7841AC"/>
  </w:style>
  <w:style w:type="numbering" w:customStyle="1" w:styleId="672">
    <w:name w:val="Нет списка672"/>
    <w:next w:val="a2"/>
    <w:uiPriority w:val="99"/>
    <w:semiHidden/>
    <w:unhideWhenUsed/>
    <w:rsid w:val="007841AC"/>
  </w:style>
  <w:style w:type="numbering" w:customStyle="1" w:styleId="682">
    <w:name w:val="Нет списка682"/>
    <w:next w:val="a2"/>
    <w:uiPriority w:val="99"/>
    <w:semiHidden/>
    <w:unhideWhenUsed/>
    <w:rsid w:val="007841AC"/>
  </w:style>
  <w:style w:type="numbering" w:customStyle="1" w:styleId="692">
    <w:name w:val="Нет списка692"/>
    <w:next w:val="a2"/>
    <w:uiPriority w:val="99"/>
    <w:semiHidden/>
    <w:unhideWhenUsed/>
    <w:rsid w:val="007841AC"/>
  </w:style>
  <w:style w:type="numbering" w:customStyle="1" w:styleId="702">
    <w:name w:val="Нет списка702"/>
    <w:next w:val="a2"/>
    <w:uiPriority w:val="99"/>
    <w:semiHidden/>
    <w:unhideWhenUsed/>
    <w:rsid w:val="007841AC"/>
  </w:style>
  <w:style w:type="numbering" w:customStyle="1" w:styleId="713">
    <w:name w:val="Нет списка713"/>
    <w:next w:val="a2"/>
    <w:uiPriority w:val="99"/>
    <w:semiHidden/>
    <w:unhideWhenUsed/>
    <w:rsid w:val="007841AC"/>
  </w:style>
  <w:style w:type="paragraph" w:customStyle="1" w:styleId="afff5">
    <w:name w:val="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7841AC"/>
  </w:style>
  <w:style w:type="numbering" w:customStyle="1" w:styleId="732">
    <w:name w:val="Нет списка732"/>
    <w:next w:val="a2"/>
    <w:uiPriority w:val="99"/>
    <w:semiHidden/>
    <w:unhideWhenUsed/>
    <w:rsid w:val="007841AC"/>
  </w:style>
  <w:style w:type="numbering" w:customStyle="1" w:styleId="742">
    <w:name w:val="Нет списка742"/>
    <w:next w:val="a2"/>
    <w:uiPriority w:val="99"/>
    <w:semiHidden/>
    <w:unhideWhenUsed/>
    <w:rsid w:val="007841AC"/>
  </w:style>
  <w:style w:type="numbering" w:customStyle="1" w:styleId="752">
    <w:name w:val="Нет списка752"/>
    <w:next w:val="a2"/>
    <w:uiPriority w:val="99"/>
    <w:semiHidden/>
    <w:unhideWhenUsed/>
    <w:rsid w:val="007841AC"/>
  </w:style>
  <w:style w:type="numbering" w:customStyle="1" w:styleId="762">
    <w:name w:val="Нет списка762"/>
    <w:next w:val="a2"/>
    <w:uiPriority w:val="99"/>
    <w:semiHidden/>
    <w:unhideWhenUsed/>
    <w:rsid w:val="007841AC"/>
  </w:style>
  <w:style w:type="numbering" w:customStyle="1" w:styleId="772">
    <w:name w:val="Нет списка772"/>
    <w:next w:val="a2"/>
    <w:uiPriority w:val="99"/>
    <w:semiHidden/>
    <w:unhideWhenUsed/>
    <w:rsid w:val="007841AC"/>
  </w:style>
  <w:style w:type="numbering" w:customStyle="1" w:styleId="782">
    <w:name w:val="Нет списка782"/>
    <w:next w:val="a2"/>
    <w:uiPriority w:val="99"/>
    <w:semiHidden/>
    <w:unhideWhenUsed/>
    <w:rsid w:val="007841AC"/>
  </w:style>
  <w:style w:type="numbering" w:customStyle="1" w:styleId="792">
    <w:name w:val="Нет списка792"/>
    <w:next w:val="a2"/>
    <w:uiPriority w:val="99"/>
    <w:semiHidden/>
    <w:unhideWhenUsed/>
    <w:rsid w:val="007841AC"/>
  </w:style>
  <w:style w:type="numbering" w:customStyle="1" w:styleId="802">
    <w:name w:val="Нет списка802"/>
    <w:next w:val="a2"/>
    <w:uiPriority w:val="99"/>
    <w:semiHidden/>
    <w:unhideWhenUsed/>
    <w:rsid w:val="007841AC"/>
  </w:style>
  <w:style w:type="numbering" w:customStyle="1" w:styleId="812">
    <w:name w:val="Нет списка812"/>
    <w:next w:val="a2"/>
    <w:uiPriority w:val="99"/>
    <w:semiHidden/>
    <w:unhideWhenUsed/>
    <w:rsid w:val="007841AC"/>
  </w:style>
  <w:style w:type="numbering" w:customStyle="1" w:styleId="821">
    <w:name w:val="Нет списка821"/>
    <w:next w:val="a2"/>
    <w:uiPriority w:val="99"/>
    <w:semiHidden/>
    <w:unhideWhenUsed/>
    <w:rsid w:val="007841AC"/>
  </w:style>
  <w:style w:type="numbering" w:customStyle="1" w:styleId="1102">
    <w:name w:val="Нет списка1102"/>
    <w:next w:val="a2"/>
    <w:uiPriority w:val="99"/>
    <w:semiHidden/>
    <w:rsid w:val="007841AC"/>
  </w:style>
  <w:style w:type="table" w:customStyle="1" w:styleId="11a">
    <w:name w:val="Сетка таблицы11"/>
    <w:basedOn w:val="a1"/>
    <w:next w:val="a8"/>
    <w:rsid w:val="007841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7841AC"/>
  </w:style>
  <w:style w:type="numbering" w:customStyle="1" w:styleId="2102">
    <w:name w:val="Нет списка2102"/>
    <w:next w:val="a2"/>
    <w:uiPriority w:val="99"/>
    <w:semiHidden/>
    <w:unhideWhenUsed/>
    <w:rsid w:val="007841AC"/>
  </w:style>
  <w:style w:type="numbering" w:customStyle="1" w:styleId="3102">
    <w:name w:val="Нет списка3102"/>
    <w:next w:val="a2"/>
    <w:uiPriority w:val="99"/>
    <w:semiHidden/>
    <w:unhideWhenUsed/>
    <w:rsid w:val="007841AC"/>
  </w:style>
  <w:style w:type="numbering" w:customStyle="1" w:styleId="4102">
    <w:name w:val="Нет списка4102"/>
    <w:next w:val="a2"/>
    <w:uiPriority w:val="99"/>
    <w:semiHidden/>
    <w:unhideWhenUsed/>
    <w:rsid w:val="007841AC"/>
  </w:style>
  <w:style w:type="numbering" w:customStyle="1" w:styleId="5102">
    <w:name w:val="Нет списка5102"/>
    <w:next w:val="a2"/>
    <w:uiPriority w:val="99"/>
    <w:semiHidden/>
    <w:unhideWhenUsed/>
    <w:rsid w:val="007841AC"/>
  </w:style>
  <w:style w:type="numbering" w:customStyle="1" w:styleId="6102">
    <w:name w:val="Нет списка6102"/>
    <w:next w:val="a2"/>
    <w:uiPriority w:val="99"/>
    <w:semiHidden/>
    <w:unhideWhenUsed/>
    <w:rsid w:val="007841AC"/>
  </w:style>
  <w:style w:type="numbering" w:customStyle="1" w:styleId="7101">
    <w:name w:val="Нет списка7101"/>
    <w:next w:val="a2"/>
    <w:uiPriority w:val="99"/>
    <w:semiHidden/>
    <w:unhideWhenUsed/>
    <w:rsid w:val="007841AC"/>
  </w:style>
  <w:style w:type="numbering" w:customStyle="1" w:styleId="831">
    <w:name w:val="Нет списка831"/>
    <w:next w:val="a2"/>
    <w:uiPriority w:val="99"/>
    <w:semiHidden/>
    <w:unhideWhenUsed/>
    <w:rsid w:val="007841AC"/>
  </w:style>
  <w:style w:type="numbering" w:customStyle="1" w:styleId="9120">
    <w:name w:val="Нет списка912"/>
    <w:next w:val="a2"/>
    <w:uiPriority w:val="99"/>
    <w:semiHidden/>
    <w:unhideWhenUsed/>
    <w:rsid w:val="007841AC"/>
  </w:style>
  <w:style w:type="numbering" w:customStyle="1" w:styleId="1012">
    <w:name w:val="Нет списка1012"/>
    <w:next w:val="a2"/>
    <w:uiPriority w:val="99"/>
    <w:semiHidden/>
    <w:unhideWhenUsed/>
    <w:rsid w:val="007841AC"/>
  </w:style>
  <w:style w:type="numbering" w:customStyle="1" w:styleId="11112">
    <w:name w:val="Нет списка11112"/>
    <w:next w:val="a2"/>
    <w:uiPriority w:val="99"/>
    <w:semiHidden/>
    <w:unhideWhenUsed/>
    <w:rsid w:val="007841AC"/>
  </w:style>
  <w:style w:type="numbering" w:customStyle="1" w:styleId="1212">
    <w:name w:val="Нет списка1212"/>
    <w:next w:val="a2"/>
    <w:uiPriority w:val="99"/>
    <w:semiHidden/>
    <w:unhideWhenUsed/>
    <w:rsid w:val="007841AC"/>
  </w:style>
  <w:style w:type="numbering" w:customStyle="1" w:styleId="1312">
    <w:name w:val="Нет списка1312"/>
    <w:next w:val="a2"/>
    <w:uiPriority w:val="99"/>
    <w:semiHidden/>
    <w:unhideWhenUsed/>
    <w:rsid w:val="007841AC"/>
  </w:style>
  <w:style w:type="numbering" w:customStyle="1" w:styleId="14120">
    <w:name w:val="Нет списка1412"/>
    <w:next w:val="a2"/>
    <w:uiPriority w:val="99"/>
    <w:semiHidden/>
    <w:unhideWhenUsed/>
    <w:rsid w:val="007841AC"/>
  </w:style>
  <w:style w:type="numbering" w:customStyle="1" w:styleId="1512">
    <w:name w:val="Нет списка1512"/>
    <w:next w:val="a2"/>
    <w:uiPriority w:val="99"/>
    <w:semiHidden/>
    <w:unhideWhenUsed/>
    <w:rsid w:val="007841AC"/>
  </w:style>
  <w:style w:type="numbering" w:customStyle="1" w:styleId="1612">
    <w:name w:val="Нет списка1612"/>
    <w:next w:val="a2"/>
    <w:uiPriority w:val="99"/>
    <w:semiHidden/>
    <w:unhideWhenUsed/>
    <w:rsid w:val="007841AC"/>
  </w:style>
  <w:style w:type="numbering" w:customStyle="1" w:styleId="1712">
    <w:name w:val="Нет списка1712"/>
    <w:next w:val="a2"/>
    <w:uiPriority w:val="99"/>
    <w:semiHidden/>
    <w:unhideWhenUsed/>
    <w:rsid w:val="007841AC"/>
  </w:style>
  <w:style w:type="numbering" w:customStyle="1" w:styleId="1812">
    <w:name w:val="Нет списка1812"/>
    <w:next w:val="a2"/>
    <w:uiPriority w:val="99"/>
    <w:semiHidden/>
    <w:unhideWhenUsed/>
    <w:rsid w:val="007841AC"/>
  </w:style>
  <w:style w:type="numbering" w:customStyle="1" w:styleId="1912">
    <w:name w:val="Нет списка1912"/>
    <w:next w:val="a2"/>
    <w:uiPriority w:val="99"/>
    <w:semiHidden/>
    <w:unhideWhenUsed/>
    <w:rsid w:val="007841AC"/>
  </w:style>
  <w:style w:type="numbering" w:customStyle="1" w:styleId="2012">
    <w:name w:val="Нет списка2012"/>
    <w:next w:val="a2"/>
    <w:uiPriority w:val="99"/>
    <w:semiHidden/>
    <w:unhideWhenUsed/>
    <w:rsid w:val="007841AC"/>
  </w:style>
  <w:style w:type="numbering" w:customStyle="1" w:styleId="2112">
    <w:name w:val="Нет списка2112"/>
    <w:next w:val="a2"/>
    <w:uiPriority w:val="99"/>
    <w:semiHidden/>
    <w:unhideWhenUsed/>
    <w:rsid w:val="007841AC"/>
  </w:style>
  <w:style w:type="numbering" w:customStyle="1" w:styleId="2212">
    <w:name w:val="Нет списка2212"/>
    <w:next w:val="a2"/>
    <w:uiPriority w:val="99"/>
    <w:semiHidden/>
    <w:unhideWhenUsed/>
    <w:rsid w:val="007841AC"/>
  </w:style>
  <w:style w:type="numbering" w:customStyle="1" w:styleId="2312">
    <w:name w:val="Нет списка2312"/>
    <w:next w:val="a2"/>
    <w:uiPriority w:val="99"/>
    <w:semiHidden/>
    <w:unhideWhenUsed/>
    <w:rsid w:val="007841AC"/>
  </w:style>
  <w:style w:type="numbering" w:customStyle="1" w:styleId="2412">
    <w:name w:val="Нет списка2412"/>
    <w:next w:val="a2"/>
    <w:uiPriority w:val="99"/>
    <w:semiHidden/>
    <w:unhideWhenUsed/>
    <w:rsid w:val="007841AC"/>
  </w:style>
  <w:style w:type="numbering" w:customStyle="1" w:styleId="2512">
    <w:name w:val="Нет списка2512"/>
    <w:next w:val="a2"/>
    <w:uiPriority w:val="99"/>
    <w:semiHidden/>
    <w:unhideWhenUsed/>
    <w:rsid w:val="007841AC"/>
  </w:style>
  <w:style w:type="numbering" w:customStyle="1" w:styleId="2612">
    <w:name w:val="Нет списка2612"/>
    <w:next w:val="a2"/>
    <w:uiPriority w:val="99"/>
    <w:semiHidden/>
    <w:unhideWhenUsed/>
    <w:rsid w:val="007841AC"/>
  </w:style>
  <w:style w:type="numbering" w:customStyle="1" w:styleId="2712">
    <w:name w:val="Нет списка2712"/>
    <w:next w:val="a2"/>
    <w:uiPriority w:val="99"/>
    <w:semiHidden/>
    <w:unhideWhenUsed/>
    <w:rsid w:val="007841AC"/>
  </w:style>
  <w:style w:type="numbering" w:customStyle="1" w:styleId="2812">
    <w:name w:val="Нет списка2812"/>
    <w:next w:val="a2"/>
    <w:uiPriority w:val="99"/>
    <w:semiHidden/>
    <w:unhideWhenUsed/>
    <w:rsid w:val="007841AC"/>
  </w:style>
  <w:style w:type="numbering" w:customStyle="1" w:styleId="2912">
    <w:name w:val="Нет списка2912"/>
    <w:next w:val="a2"/>
    <w:uiPriority w:val="99"/>
    <w:semiHidden/>
    <w:unhideWhenUsed/>
    <w:rsid w:val="007841AC"/>
  </w:style>
  <w:style w:type="numbering" w:customStyle="1" w:styleId="3012">
    <w:name w:val="Нет списка3012"/>
    <w:next w:val="a2"/>
    <w:uiPriority w:val="99"/>
    <w:semiHidden/>
    <w:unhideWhenUsed/>
    <w:rsid w:val="007841AC"/>
  </w:style>
  <w:style w:type="numbering" w:customStyle="1" w:styleId="3112">
    <w:name w:val="Нет списка3112"/>
    <w:next w:val="a2"/>
    <w:uiPriority w:val="99"/>
    <w:semiHidden/>
    <w:unhideWhenUsed/>
    <w:rsid w:val="007841AC"/>
  </w:style>
  <w:style w:type="numbering" w:customStyle="1" w:styleId="3212">
    <w:name w:val="Нет списка3212"/>
    <w:next w:val="a2"/>
    <w:uiPriority w:val="99"/>
    <w:semiHidden/>
    <w:unhideWhenUsed/>
    <w:rsid w:val="007841AC"/>
  </w:style>
  <w:style w:type="numbering" w:customStyle="1" w:styleId="3312">
    <w:name w:val="Нет списка3312"/>
    <w:next w:val="a2"/>
    <w:uiPriority w:val="99"/>
    <w:semiHidden/>
    <w:unhideWhenUsed/>
    <w:rsid w:val="007841AC"/>
  </w:style>
  <w:style w:type="numbering" w:customStyle="1" w:styleId="3412">
    <w:name w:val="Нет списка3412"/>
    <w:next w:val="a2"/>
    <w:uiPriority w:val="99"/>
    <w:semiHidden/>
    <w:unhideWhenUsed/>
    <w:rsid w:val="007841AC"/>
  </w:style>
  <w:style w:type="numbering" w:customStyle="1" w:styleId="3512">
    <w:name w:val="Нет списка3512"/>
    <w:next w:val="a2"/>
    <w:uiPriority w:val="99"/>
    <w:semiHidden/>
    <w:unhideWhenUsed/>
    <w:rsid w:val="007841AC"/>
  </w:style>
  <w:style w:type="numbering" w:customStyle="1" w:styleId="3612">
    <w:name w:val="Нет списка3612"/>
    <w:next w:val="a2"/>
    <w:uiPriority w:val="99"/>
    <w:semiHidden/>
    <w:unhideWhenUsed/>
    <w:rsid w:val="007841AC"/>
  </w:style>
  <w:style w:type="numbering" w:customStyle="1" w:styleId="3712">
    <w:name w:val="Нет списка3712"/>
    <w:next w:val="a2"/>
    <w:uiPriority w:val="99"/>
    <w:semiHidden/>
    <w:unhideWhenUsed/>
    <w:rsid w:val="007841AC"/>
  </w:style>
  <w:style w:type="numbering" w:customStyle="1" w:styleId="3812">
    <w:name w:val="Нет списка3812"/>
    <w:next w:val="a2"/>
    <w:uiPriority w:val="99"/>
    <w:semiHidden/>
    <w:unhideWhenUsed/>
    <w:rsid w:val="007841AC"/>
  </w:style>
  <w:style w:type="numbering" w:customStyle="1" w:styleId="3912">
    <w:name w:val="Нет списка3912"/>
    <w:next w:val="a2"/>
    <w:uiPriority w:val="99"/>
    <w:semiHidden/>
    <w:unhideWhenUsed/>
    <w:rsid w:val="007841AC"/>
  </w:style>
  <w:style w:type="numbering" w:customStyle="1" w:styleId="4012">
    <w:name w:val="Нет списка4012"/>
    <w:next w:val="a2"/>
    <w:uiPriority w:val="99"/>
    <w:semiHidden/>
    <w:unhideWhenUsed/>
    <w:rsid w:val="007841AC"/>
  </w:style>
  <w:style w:type="numbering" w:customStyle="1" w:styleId="4112">
    <w:name w:val="Нет списка4112"/>
    <w:next w:val="a2"/>
    <w:uiPriority w:val="99"/>
    <w:semiHidden/>
    <w:unhideWhenUsed/>
    <w:rsid w:val="007841AC"/>
  </w:style>
  <w:style w:type="numbering" w:customStyle="1" w:styleId="4212">
    <w:name w:val="Нет списка4212"/>
    <w:next w:val="a2"/>
    <w:uiPriority w:val="99"/>
    <w:semiHidden/>
    <w:unhideWhenUsed/>
    <w:rsid w:val="007841AC"/>
  </w:style>
  <w:style w:type="numbering" w:customStyle="1" w:styleId="4312">
    <w:name w:val="Нет списка4312"/>
    <w:next w:val="a2"/>
    <w:uiPriority w:val="99"/>
    <w:semiHidden/>
    <w:unhideWhenUsed/>
    <w:rsid w:val="007841AC"/>
  </w:style>
  <w:style w:type="numbering" w:customStyle="1" w:styleId="4412">
    <w:name w:val="Нет списка4412"/>
    <w:next w:val="a2"/>
    <w:uiPriority w:val="99"/>
    <w:semiHidden/>
    <w:unhideWhenUsed/>
    <w:rsid w:val="007841AC"/>
  </w:style>
  <w:style w:type="numbering" w:customStyle="1" w:styleId="4512">
    <w:name w:val="Нет списка4512"/>
    <w:next w:val="a2"/>
    <w:uiPriority w:val="99"/>
    <w:semiHidden/>
    <w:unhideWhenUsed/>
    <w:rsid w:val="007841AC"/>
  </w:style>
  <w:style w:type="numbering" w:customStyle="1" w:styleId="4612">
    <w:name w:val="Нет списка4612"/>
    <w:next w:val="a2"/>
    <w:uiPriority w:val="99"/>
    <w:semiHidden/>
    <w:unhideWhenUsed/>
    <w:rsid w:val="007841AC"/>
  </w:style>
  <w:style w:type="numbering" w:customStyle="1" w:styleId="4712">
    <w:name w:val="Нет списка4712"/>
    <w:next w:val="a2"/>
    <w:uiPriority w:val="99"/>
    <w:semiHidden/>
    <w:unhideWhenUsed/>
    <w:rsid w:val="007841AC"/>
  </w:style>
  <w:style w:type="numbering" w:customStyle="1" w:styleId="4812">
    <w:name w:val="Нет списка4812"/>
    <w:next w:val="a2"/>
    <w:uiPriority w:val="99"/>
    <w:semiHidden/>
    <w:unhideWhenUsed/>
    <w:rsid w:val="007841AC"/>
  </w:style>
  <w:style w:type="numbering" w:customStyle="1" w:styleId="4912">
    <w:name w:val="Нет списка4912"/>
    <w:next w:val="a2"/>
    <w:uiPriority w:val="99"/>
    <w:semiHidden/>
    <w:unhideWhenUsed/>
    <w:rsid w:val="007841AC"/>
  </w:style>
  <w:style w:type="numbering" w:customStyle="1" w:styleId="5012">
    <w:name w:val="Нет списка5012"/>
    <w:next w:val="a2"/>
    <w:uiPriority w:val="99"/>
    <w:semiHidden/>
    <w:unhideWhenUsed/>
    <w:rsid w:val="007841AC"/>
  </w:style>
  <w:style w:type="numbering" w:customStyle="1" w:styleId="5112">
    <w:name w:val="Нет списка5112"/>
    <w:next w:val="a2"/>
    <w:uiPriority w:val="99"/>
    <w:semiHidden/>
    <w:unhideWhenUsed/>
    <w:rsid w:val="007841AC"/>
  </w:style>
  <w:style w:type="numbering" w:customStyle="1" w:styleId="5212">
    <w:name w:val="Нет списка5212"/>
    <w:next w:val="a2"/>
    <w:uiPriority w:val="99"/>
    <w:semiHidden/>
    <w:unhideWhenUsed/>
    <w:rsid w:val="007841AC"/>
  </w:style>
  <w:style w:type="numbering" w:customStyle="1" w:styleId="5312">
    <w:name w:val="Нет списка5312"/>
    <w:next w:val="a2"/>
    <w:uiPriority w:val="99"/>
    <w:semiHidden/>
    <w:unhideWhenUsed/>
    <w:rsid w:val="007841AC"/>
  </w:style>
  <w:style w:type="numbering" w:customStyle="1" w:styleId="5412">
    <w:name w:val="Нет списка5412"/>
    <w:next w:val="a2"/>
    <w:uiPriority w:val="99"/>
    <w:semiHidden/>
    <w:unhideWhenUsed/>
    <w:rsid w:val="007841AC"/>
  </w:style>
  <w:style w:type="numbering" w:customStyle="1" w:styleId="5512">
    <w:name w:val="Нет списка5512"/>
    <w:next w:val="a2"/>
    <w:uiPriority w:val="99"/>
    <w:semiHidden/>
    <w:unhideWhenUsed/>
    <w:rsid w:val="007841AC"/>
  </w:style>
  <w:style w:type="numbering" w:customStyle="1" w:styleId="5612">
    <w:name w:val="Нет списка5612"/>
    <w:next w:val="a2"/>
    <w:uiPriority w:val="99"/>
    <w:semiHidden/>
    <w:unhideWhenUsed/>
    <w:rsid w:val="007841AC"/>
  </w:style>
  <w:style w:type="numbering" w:customStyle="1" w:styleId="5712">
    <w:name w:val="Нет списка5712"/>
    <w:next w:val="a2"/>
    <w:uiPriority w:val="99"/>
    <w:semiHidden/>
    <w:unhideWhenUsed/>
    <w:rsid w:val="007841AC"/>
  </w:style>
  <w:style w:type="numbering" w:customStyle="1" w:styleId="5812">
    <w:name w:val="Нет списка5812"/>
    <w:next w:val="a2"/>
    <w:uiPriority w:val="99"/>
    <w:semiHidden/>
    <w:unhideWhenUsed/>
    <w:rsid w:val="007841AC"/>
  </w:style>
  <w:style w:type="numbering" w:customStyle="1" w:styleId="5912">
    <w:name w:val="Нет списка5912"/>
    <w:next w:val="a2"/>
    <w:uiPriority w:val="99"/>
    <w:semiHidden/>
    <w:unhideWhenUsed/>
    <w:rsid w:val="007841AC"/>
  </w:style>
  <w:style w:type="numbering" w:customStyle="1" w:styleId="6012">
    <w:name w:val="Нет списка6012"/>
    <w:next w:val="a2"/>
    <w:uiPriority w:val="99"/>
    <w:semiHidden/>
    <w:unhideWhenUsed/>
    <w:rsid w:val="007841AC"/>
  </w:style>
  <w:style w:type="numbering" w:customStyle="1" w:styleId="6112">
    <w:name w:val="Нет списка6112"/>
    <w:next w:val="a2"/>
    <w:uiPriority w:val="99"/>
    <w:semiHidden/>
    <w:unhideWhenUsed/>
    <w:rsid w:val="007841AC"/>
  </w:style>
  <w:style w:type="numbering" w:customStyle="1" w:styleId="6212">
    <w:name w:val="Нет списка6212"/>
    <w:next w:val="a2"/>
    <w:uiPriority w:val="99"/>
    <w:semiHidden/>
    <w:unhideWhenUsed/>
    <w:rsid w:val="007841AC"/>
  </w:style>
  <w:style w:type="numbering" w:customStyle="1" w:styleId="6312">
    <w:name w:val="Нет списка6312"/>
    <w:next w:val="a2"/>
    <w:uiPriority w:val="99"/>
    <w:semiHidden/>
    <w:unhideWhenUsed/>
    <w:rsid w:val="007841AC"/>
  </w:style>
  <w:style w:type="numbering" w:customStyle="1" w:styleId="6412">
    <w:name w:val="Нет списка6412"/>
    <w:next w:val="a2"/>
    <w:uiPriority w:val="99"/>
    <w:semiHidden/>
    <w:unhideWhenUsed/>
    <w:rsid w:val="007841AC"/>
  </w:style>
  <w:style w:type="numbering" w:customStyle="1" w:styleId="6512">
    <w:name w:val="Нет списка6512"/>
    <w:next w:val="a2"/>
    <w:uiPriority w:val="99"/>
    <w:semiHidden/>
    <w:unhideWhenUsed/>
    <w:rsid w:val="007841AC"/>
  </w:style>
  <w:style w:type="numbering" w:customStyle="1" w:styleId="6612">
    <w:name w:val="Нет списка6612"/>
    <w:next w:val="a2"/>
    <w:uiPriority w:val="99"/>
    <w:semiHidden/>
    <w:unhideWhenUsed/>
    <w:rsid w:val="007841AC"/>
  </w:style>
  <w:style w:type="numbering" w:customStyle="1" w:styleId="6712">
    <w:name w:val="Нет списка6712"/>
    <w:next w:val="a2"/>
    <w:uiPriority w:val="99"/>
    <w:semiHidden/>
    <w:unhideWhenUsed/>
    <w:rsid w:val="007841AC"/>
  </w:style>
  <w:style w:type="numbering" w:customStyle="1" w:styleId="6812">
    <w:name w:val="Нет списка6812"/>
    <w:next w:val="a2"/>
    <w:uiPriority w:val="99"/>
    <w:semiHidden/>
    <w:unhideWhenUsed/>
    <w:rsid w:val="007841AC"/>
  </w:style>
  <w:style w:type="numbering" w:customStyle="1" w:styleId="6912">
    <w:name w:val="Нет списка6912"/>
    <w:next w:val="a2"/>
    <w:uiPriority w:val="99"/>
    <w:semiHidden/>
    <w:unhideWhenUsed/>
    <w:rsid w:val="007841AC"/>
  </w:style>
  <w:style w:type="numbering" w:customStyle="1" w:styleId="7012">
    <w:name w:val="Нет списка7012"/>
    <w:next w:val="a2"/>
    <w:uiPriority w:val="99"/>
    <w:semiHidden/>
    <w:unhideWhenUsed/>
    <w:rsid w:val="007841AC"/>
  </w:style>
  <w:style w:type="numbering" w:customStyle="1" w:styleId="7112">
    <w:name w:val="Нет списка7112"/>
    <w:next w:val="a2"/>
    <w:uiPriority w:val="99"/>
    <w:semiHidden/>
    <w:unhideWhenUsed/>
    <w:rsid w:val="007841AC"/>
  </w:style>
  <w:style w:type="numbering" w:customStyle="1" w:styleId="7212">
    <w:name w:val="Нет списка7212"/>
    <w:next w:val="a2"/>
    <w:uiPriority w:val="99"/>
    <w:semiHidden/>
    <w:unhideWhenUsed/>
    <w:rsid w:val="007841AC"/>
  </w:style>
  <w:style w:type="numbering" w:customStyle="1" w:styleId="7312">
    <w:name w:val="Нет списка7312"/>
    <w:next w:val="a2"/>
    <w:uiPriority w:val="99"/>
    <w:semiHidden/>
    <w:unhideWhenUsed/>
    <w:rsid w:val="007841AC"/>
  </w:style>
  <w:style w:type="numbering" w:customStyle="1" w:styleId="7412">
    <w:name w:val="Нет списка7412"/>
    <w:next w:val="a2"/>
    <w:uiPriority w:val="99"/>
    <w:semiHidden/>
    <w:unhideWhenUsed/>
    <w:rsid w:val="007841AC"/>
  </w:style>
  <w:style w:type="numbering" w:customStyle="1" w:styleId="7512">
    <w:name w:val="Нет списка7512"/>
    <w:next w:val="a2"/>
    <w:uiPriority w:val="99"/>
    <w:semiHidden/>
    <w:rsid w:val="007841AC"/>
  </w:style>
  <w:style w:type="numbering" w:customStyle="1" w:styleId="11011">
    <w:name w:val="Нет списка11011"/>
    <w:next w:val="a2"/>
    <w:uiPriority w:val="99"/>
    <w:semiHidden/>
    <w:unhideWhenUsed/>
    <w:rsid w:val="007841AC"/>
  </w:style>
  <w:style w:type="numbering" w:customStyle="1" w:styleId="21011">
    <w:name w:val="Нет списка21011"/>
    <w:next w:val="a2"/>
    <w:uiPriority w:val="99"/>
    <w:semiHidden/>
    <w:unhideWhenUsed/>
    <w:rsid w:val="007841AC"/>
  </w:style>
  <w:style w:type="numbering" w:customStyle="1" w:styleId="31011">
    <w:name w:val="Нет списка31011"/>
    <w:next w:val="a2"/>
    <w:uiPriority w:val="99"/>
    <w:semiHidden/>
    <w:unhideWhenUsed/>
    <w:rsid w:val="007841AC"/>
  </w:style>
  <w:style w:type="numbering" w:customStyle="1" w:styleId="41011">
    <w:name w:val="Нет списка41011"/>
    <w:next w:val="a2"/>
    <w:uiPriority w:val="99"/>
    <w:semiHidden/>
    <w:unhideWhenUsed/>
    <w:rsid w:val="007841AC"/>
  </w:style>
  <w:style w:type="numbering" w:customStyle="1" w:styleId="51011">
    <w:name w:val="Нет списка51011"/>
    <w:next w:val="a2"/>
    <w:uiPriority w:val="99"/>
    <w:semiHidden/>
    <w:unhideWhenUsed/>
    <w:rsid w:val="007841AC"/>
  </w:style>
  <w:style w:type="numbering" w:customStyle="1" w:styleId="61011">
    <w:name w:val="Нет списка61011"/>
    <w:next w:val="a2"/>
    <w:uiPriority w:val="99"/>
    <w:semiHidden/>
    <w:unhideWhenUsed/>
    <w:rsid w:val="007841AC"/>
  </w:style>
  <w:style w:type="numbering" w:customStyle="1" w:styleId="7612">
    <w:name w:val="Нет списка7612"/>
    <w:next w:val="a2"/>
    <w:uiPriority w:val="99"/>
    <w:semiHidden/>
    <w:unhideWhenUsed/>
    <w:rsid w:val="007841AC"/>
  </w:style>
  <w:style w:type="numbering" w:customStyle="1" w:styleId="8112">
    <w:name w:val="Нет списка8112"/>
    <w:next w:val="a2"/>
    <w:uiPriority w:val="99"/>
    <w:semiHidden/>
    <w:unhideWhenUsed/>
    <w:rsid w:val="007841AC"/>
  </w:style>
  <w:style w:type="numbering" w:customStyle="1" w:styleId="9111">
    <w:name w:val="Нет списка9111"/>
    <w:next w:val="a2"/>
    <w:uiPriority w:val="99"/>
    <w:semiHidden/>
    <w:unhideWhenUsed/>
    <w:rsid w:val="007841AC"/>
  </w:style>
  <w:style w:type="numbering" w:customStyle="1" w:styleId="10111">
    <w:name w:val="Нет списка10111"/>
    <w:next w:val="a2"/>
    <w:uiPriority w:val="99"/>
    <w:semiHidden/>
    <w:unhideWhenUsed/>
    <w:rsid w:val="007841AC"/>
  </w:style>
  <w:style w:type="numbering" w:customStyle="1" w:styleId="1121">
    <w:name w:val="Нет списка1121"/>
    <w:next w:val="a2"/>
    <w:uiPriority w:val="99"/>
    <w:semiHidden/>
    <w:unhideWhenUsed/>
    <w:rsid w:val="007841AC"/>
  </w:style>
  <w:style w:type="numbering" w:customStyle="1" w:styleId="12111">
    <w:name w:val="Нет списка12111"/>
    <w:next w:val="a2"/>
    <w:uiPriority w:val="99"/>
    <w:semiHidden/>
    <w:unhideWhenUsed/>
    <w:rsid w:val="007841AC"/>
  </w:style>
  <w:style w:type="numbering" w:customStyle="1" w:styleId="13111">
    <w:name w:val="Нет списка13111"/>
    <w:next w:val="a2"/>
    <w:uiPriority w:val="99"/>
    <w:semiHidden/>
    <w:unhideWhenUsed/>
    <w:rsid w:val="007841AC"/>
  </w:style>
  <w:style w:type="numbering" w:customStyle="1" w:styleId="141110">
    <w:name w:val="Нет списка14111"/>
    <w:next w:val="a2"/>
    <w:uiPriority w:val="99"/>
    <w:semiHidden/>
    <w:unhideWhenUsed/>
    <w:rsid w:val="007841AC"/>
  </w:style>
  <w:style w:type="numbering" w:customStyle="1" w:styleId="15111">
    <w:name w:val="Нет списка15111"/>
    <w:next w:val="a2"/>
    <w:uiPriority w:val="99"/>
    <w:semiHidden/>
    <w:unhideWhenUsed/>
    <w:rsid w:val="007841AC"/>
  </w:style>
  <w:style w:type="numbering" w:customStyle="1" w:styleId="16111">
    <w:name w:val="Нет списка16111"/>
    <w:next w:val="a2"/>
    <w:uiPriority w:val="99"/>
    <w:semiHidden/>
    <w:unhideWhenUsed/>
    <w:rsid w:val="007841AC"/>
  </w:style>
  <w:style w:type="numbering" w:customStyle="1" w:styleId="17111">
    <w:name w:val="Нет списка17111"/>
    <w:next w:val="a2"/>
    <w:uiPriority w:val="99"/>
    <w:semiHidden/>
    <w:unhideWhenUsed/>
    <w:rsid w:val="007841AC"/>
  </w:style>
  <w:style w:type="numbering" w:customStyle="1" w:styleId="18111">
    <w:name w:val="Нет списка18111"/>
    <w:next w:val="a2"/>
    <w:uiPriority w:val="99"/>
    <w:semiHidden/>
    <w:unhideWhenUsed/>
    <w:rsid w:val="007841AC"/>
  </w:style>
  <w:style w:type="numbering" w:customStyle="1" w:styleId="19111">
    <w:name w:val="Нет списка19111"/>
    <w:next w:val="a2"/>
    <w:uiPriority w:val="99"/>
    <w:semiHidden/>
    <w:unhideWhenUsed/>
    <w:rsid w:val="007841AC"/>
  </w:style>
  <w:style w:type="numbering" w:customStyle="1" w:styleId="20111">
    <w:name w:val="Нет списка20111"/>
    <w:next w:val="a2"/>
    <w:uiPriority w:val="99"/>
    <w:semiHidden/>
    <w:unhideWhenUsed/>
    <w:rsid w:val="007841AC"/>
  </w:style>
  <w:style w:type="numbering" w:customStyle="1" w:styleId="21111">
    <w:name w:val="Нет списка21111"/>
    <w:next w:val="a2"/>
    <w:uiPriority w:val="99"/>
    <w:semiHidden/>
    <w:unhideWhenUsed/>
    <w:rsid w:val="007841AC"/>
  </w:style>
  <w:style w:type="numbering" w:customStyle="1" w:styleId="22111">
    <w:name w:val="Нет списка22111"/>
    <w:next w:val="a2"/>
    <w:uiPriority w:val="99"/>
    <w:semiHidden/>
    <w:unhideWhenUsed/>
    <w:rsid w:val="007841AC"/>
  </w:style>
  <w:style w:type="numbering" w:customStyle="1" w:styleId="23111">
    <w:name w:val="Нет списка23111"/>
    <w:next w:val="a2"/>
    <w:uiPriority w:val="99"/>
    <w:semiHidden/>
    <w:unhideWhenUsed/>
    <w:rsid w:val="007841AC"/>
  </w:style>
  <w:style w:type="numbering" w:customStyle="1" w:styleId="24111">
    <w:name w:val="Нет списка24111"/>
    <w:next w:val="a2"/>
    <w:uiPriority w:val="99"/>
    <w:semiHidden/>
    <w:unhideWhenUsed/>
    <w:rsid w:val="007841AC"/>
  </w:style>
  <w:style w:type="numbering" w:customStyle="1" w:styleId="25111">
    <w:name w:val="Нет списка25111"/>
    <w:next w:val="a2"/>
    <w:uiPriority w:val="99"/>
    <w:semiHidden/>
    <w:unhideWhenUsed/>
    <w:rsid w:val="007841AC"/>
  </w:style>
  <w:style w:type="numbering" w:customStyle="1" w:styleId="26111">
    <w:name w:val="Нет списка26111"/>
    <w:next w:val="a2"/>
    <w:uiPriority w:val="99"/>
    <w:semiHidden/>
    <w:unhideWhenUsed/>
    <w:rsid w:val="007841AC"/>
  </w:style>
  <w:style w:type="numbering" w:customStyle="1" w:styleId="27111">
    <w:name w:val="Нет списка27111"/>
    <w:next w:val="a2"/>
    <w:uiPriority w:val="99"/>
    <w:semiHidden/>
    <w:unhideWhenUsed/>
    <w:rsid w:val="007841AC"/>
  </w:style>
  <w:style w:type="numbering" w:customStyle="1" w:styleId="28111">
    <w:name w:val="Нет списка28111"/>
    <w:next w:val="a2"/>
    <w:uiPriority w:val="99"/>
    <w:semiHidden/>
    <w:unhideWhenUsed/>
    <w:rsid w:val="007841AC"/>
  </w:style>
  <w:style w:type="numbering" w:customStyle="1" w:styleId="29111">
    <w:name w:val="Нет списка29111"/>
    <w:next w:val="a2"/>
    <w:uiPriority w:val="99"/>
    <w:semiHidden/>
    <w:unhideWhenUsed/>
    <w:rsid w:val="007841AC"/>
  </w:style>
  <w:style w:type="numbering" w:customStyle="1" w:styleId="30111">
    <w:name w:val="Нет списка30111"/>
    <w:next w:val="a2"/>
    <w:uiPriority w:val="99"/>
    <w:semiHidden/>
    <w:unhideWhenUsed/>
    <w:rsid w:val="007841AC"/>
  </w:style>
  <w:style w:type="numbering" w:customStyle="1" w:styleId="31111">
    <w:name w:val="Нет списка31111"/>
    <w:next w:val="a2"/>
    <w:uiPriority w:val="99"/>
    <w:semiHidden/>
    <w:unhideWhenUsed/>
    <w:rsid w:val="007841AC"/>
  </w:style>
  <w:style w:type="numbering" w:customStyle="1" w:styleId="32111">
    <w:name w:val="Нет списка32111"/>
    <w:next w:val="a2"/>
    <w:uiPriority w:val="99"/>
    <w:semiHidden/>
    <w:unhideWhenUsed/>
    <w:rsid w:val="007841AC"/>
  </w:style>
  <w:style w:type="numbering" w:customStyle="1" w:styleId="33111">
    <w:name w:val="Нет списка33111"/>
    <w:next w:val="a2"/>
    <w:uiPriority w:val="99"/>
    <w:semiHidden/>
    <w:unhideWhenUsed/>
    <w:rsid w:val="007841AC"/>
  </w:style>
  <w:style w:type="numbering" w:customStyle="1" w:styleId="34111">
    <w:name w:val="Нет списка34111"/>
    <w:next w:val="a2"/>
    <w:uiPriority w:val="99"/>
    <w:semiHidden/>
    <w:unhideWhenUsed/>
    <w:rsid w:val="007841AC"/>
  </w:style>
  <w:style w:type="numbering" w:customStyle="1" w:styleId="35111">
    <w:name w:val="Нет списка35111"/>
    <w:next w:val="a2"/>
    <w:uiPriority w:val="99"/>
    <w:semiHidden/>
    <w:unhideWhenUsed/>
    <w:rsid w:val="007841AC"/>
  </w:style>
  <w:style w:type="numbering" w:customStyle="1" w:styleId="36111">
    <w:name w:val="Нет списка36111"/>
    <w:next w:val="a2"/>
    <w:uiPriority w:val="99"/>
    <w:semiHidden/>
    <w:unhideWhenUsed/>
    <w:rsid w:val="007841AC"/>
  </w:style>
  <w:style w:type="numbering" w:customStyle="1" w:styleId="37111">
    <w:name w:val="Нет списка37111"/>
    <w:next w:val="a2"/>
    <w:uiPriority w:val="99"/>
    <w:semiHidden/>
    <w:unhideWhenUsed/>
    <w:rsid w:val="007841AC"/>
  </w:style>
  <w:style w:type="numbering" w:customStyle="1" w:styleId="38111">
    <w:name w:val="Нет списка38111"/>
    <w:next w:val="a2"/>
    <w:uiPriority w:val="99"/>
    <w:semiHidden/>
    <w:unhideWhenUsed/>
    <w:rsid w:val="007841AC"/>
  </w:style>
  <w:style w:type="numbering" w:customStyle="1" w:styleId="39111">
    <w:name w:val="Нет списка39111"/>
    <w:next w:val="a2"/>
    <w:uiPriority w:val="99"/>
    <w:semiHidden/>
    <w:unhideWhenUsed/>
    <w:rsid w:val="007841AC"/>
  </w:style>
  <w:style w:type="numbering" w:customStyle="1" w:styleId="40111">
    <w:name w:val="Нет списка40111"/>
    <w:next w:val="a2"/>
    <w:uiPriority w:val="99"/>
    <w:semiHidden/>
    <w:unhideWhenUsed/>
    <w:rsid w:val="007841AC"/>
  </w:style>
  <w:style w:type="numbering" w:customStyle="1" w:styleId="41111">
    <w:name w:val="Нет списка41111"/>
    <w:next w:val="a2"/>
    <w:uiPriority w:val="99"/>
    <w:semiHidden/>
    <w:unhideWhenUsed/>
    <w:rsid w:val="007841AC"/>
  </w:style>
  <w:style w:type="numbering" w:customStyle="1" w:styleId="42111">
    <w:name w:val="Нет списка42111"/>
    <w:next w:val="a2"/>
    <w:uiPriority w:val="99"/>
    <w:semiHidden/>
    <w:unhideWhenUsed/>
    <w:rsid w:val="007841AC"/>
  </w:style>
  <w:style w:type="numbering" w:customStyle="1" w:styleId="43111">
    <w:name w:val="Нет списка43111"/>
    <w:next w:val="a2"/>
    <w:uiPriority w:val="99"/>
    <w:semiHidden/>
    <w:unhideWhenUsed/>
    <w:rsid w:val="007841AC"/>
  </w:style>
  <w:style w:type="numbering" w:customStyle="1" w:styleId="44111">
    <w:name w:val="Нет списка44111"/>
    <w:next w:val="a2"/>
    <w:uiPriority w:val="99"/>
    <w:semiHidden/>
    <w:unhideWhenUsed/>
    <w:rsid w:val="007841AC"/>
  </w:style>
  <w:style w:type="numbering" w:customStyle="1" w:styleId="45111">
    <w:name w:val="Нет списка45111"/>
    <w:next w:val="a2"/>
    <w:uiPriority w:val="99"/>
    <w:semiHidden/>
    <w:unhideWhenUsed/>
    <w:rsid w:val="007841AC"/>
  </w:style>
  <w:style w:type="numbering" w:customStyle="1" w:styleId="46111">
    <w:name w:val="Нет списка46111"/>
    <w:next w:val="a2"/>
    <w:uiPriority w:val="99"/>
    <w:semiHidden/>
    <w:unhideWhenUsed/>
    <w:rsid w:val="007841AC"/>
  </w:style>
  <w:style w:type="numbering" w:customStyle="1" w:styleId="47111">
    <w:name w:val="Нет списка47111"/>
    <w:next w:val="a2"/>
    <w:uiPriority w:val="99"/>
    <w:semiHidden/>
    <w:unhideWhenUsed/>
    <w:rsid w:val="007841AC"/>
  </w:style>
  <w:style w:type="numbering" w:customStyle="1" w:styleId="48111">
    <w:name w:val="Нет списка48111"/>
    <w:next w:val="a2"/>
    <w:uiPriority w:val="99"/>
    <w:semiHidden/>
    <w:unhideWhenUsed/>
    <w:rsid w:val="007841AC"/>
  </w:style>
  <w:style w:type="numbering" w:customStyle="1" w:styleId="49111">
    <w:name w:val="Нет списка49111"/>
    <w:next w:val="a2"/>
    <w:uiPriority w:val="99"/>
    <w:semiHidden/>
    <w:unhideWhenUsed/>
    <w:rsid w:val="007841AC"/>
  </w:style>
  <w:style w:type="numbering" w:customStyle="1" w:styleId="50111">
    <w:name w:val="Нет списка50111"/>
    <w:next w:val="a2"/>
    <w:uiPriority w:val="99"/>
    <w:semiHidden/>
    <w:unhideWhenUsed/>
    <w:rsid w:val="007841AC"/>
  </w:style>
  <w:style w:type="numbering" w:customStyle="1" w:styleId="51111">
    <w:name w:val="Нет списка51111"/>
    <w:next w:val="a2"/>
    <w:uiPriority w:val="99"/>
    <w:semiHidden/>
    <w:unhideWhenUsed/>
    <w:rsid w:val="007841AC"/>
  </w:style>
  <w:style w:type="numbering" w:customStyle="1" w:styleId="52111">
    <w:name w:val="Нет списка52111"/>
    <w:next w:val="a2"/>
    <w:uiPriority w:val="99"/>
    <w:semiHidden/>
    <w:unhideWhenUsed/>
    <w:rsid w:val="007841AC"/>
  </w:style>
  <w:style w:type="numbering" w:customStyle="1" w:styleId="53111">
    <w:name w:val="Нет списка53111"/>
    <w:next w:val="a2"/>
    <w:uiPriority w:val="99"/>
    <w:semiHidden/>
    <w:unhideWhenUsed/>
    <w:rsid w:val="007841AC"/>
  </w:style>
  <w:style w:type="numbering" w:customStyle="1" w:styleId="54111">
    <w:name w:val="Нет списка54111"/>
    <w:next w:val="a2"/>
    <w:uiPriority w:val="99"/>
    <w:semiHidden/>
    <w:unhideWhenUsed/>
    <w:rsid w:val="007841AC"/>
  </w:style>
  <w:style w:type="numbering" w:customStyle="1" w:styleId="55111">
    <w:name w:val="Нет списка55111"/>
    <w:next w:val="a2"/>
    <w:uiPriority w:val="99"/>
    <w:semiHidden/>
    <w:unhideWhenUsed/>
    <w:rsid w:val="007841AC"/>
  </w:style>
  <w:style w:type="numbering" w:customStyle="1" w:styleId="56111">
    <w:name w:val="Нет списка56111"/>
    <w:next w:val="a2"/>
    <w:uiPriority w:val="99"/>
    <w:semiHidden/>
    <w:unhideWhenUsed/>
    <w:rsid w:val="007841AC"/>
  </w:style>
  <w:style w:type="numbering" w:customStyle="1" w:styleId="57111">
    <w:name w:val="Нет списка57111"/>
    <w:next w:val="a2"/>
    <w:uiPriority w:val="99"/>
    <w:semiHidden/>
    <w:unhideWhenUsed/>
    <w:rsid w:val="007841AC"/>
  </w:style>
  <w:style w:type="numbering" w:customStyle="1" w:styleId="58111">
    <w:name w:val="Нет списка58111"/>
    <w:next w:val="a2"/>
    <w:uiPriority w:val="99"/>
    <w:semiHidden/>
    <w:unhideWhenUsed/>
    <w:rsid w:val="007841AC"/>
  </w:style>
  <w:style w:type="numbering" w:customStyle="1" w:styleId="59111">
    <w:name w:val="Нет списка59111"/>
    <w:next w:val="a2"/>
    <w:uiPriority w:val="99"/>
    <w:semiHidden/>
    <w:unhideWhenUsed/>
    <w:rsid w:val="007841AC"/>
  </w:style>
  <w:style w:type="numbering" w:customStyle="1" w:styleId="60111">
    <w:name w:val="Нет списка60111"/>
    <w:next w:val="a2"/>
    <w:uiPriority w:val="99"/>
    <w:semiHidden/>
    <w:unhideWhenUsed/>
    <w:rsid w:val="007841AC"/>
  </w:style>
  <w:style w:type="numbering" w:customStyle="1" w:styleId="61111">
    <w:name w:val="Нет списка61111"/>
    <w:next w:val="a2"/>
    <w:uiPriority w:val="99"/>
    <w:semiHidden/>
    <w:unhideWhenUsed/>
    <w:rsid w:val="007841AC"/>
  </w:style>
  <w:style w:type="numbering" w:customStyle="1" w:styleId="62111">
    <w:name w:val="Нет списка62111"/>
    <w:next w:val="a2"/>
    <w:uiPriority w:val="99"/>
    <w:semiHidden/>
    <w:unhideWhenUsed/>
    <w:rsid w:val="007841AC"/>
  </w:style>
  <w:style w:type="numbering" w:customStyle="1" w:styleId="63111">
    <w:name w:val="Нет списка63111"/>
    <w:next w:val="a2"/>
    <w:uiPriority w:val="99"/>
    <w:semiHidden/>
    <w:unhideWhenUsed/>
    <w:rsid w:val="007841AC"/>
  </w:style>
  <w:style w:type="numbering" w:customStyle="1" w:styleId="64111">
    <w:name w:val="Нет списка64111"/>
    <w:next w:val="a2"/>
    <w:uiPriority w:val="99"/>
    <w:semiHidden/>
    <w:unhideWhenUsed/>
    <w:rsid w:val="007841AC"/>
  </w:style>
  <w:style w:type="numbering" w:customStyle="1" w:styleId="65111">
    <w:name w:val="Нет списка65111"/>
    <w:next w:val="a2"/>
    <w:uiPriority w:val="99"/>
    <w:semiHidden/>
    <w:unhideWhenUsed/>
    <w:rsid w:val="007841AC"/>
  </w:style>
  <w:style w:type="numbering" w:customStyle="1" w:styleId="66111">
    <w:name w:val="Нет списка66111"/>
    <w:next w:val="a2"/>
    <w:uiPriority w:val="99"/>
    <w:semiHidden/>
    <w:unhideWhenUsed/>
    <w:rsid w:val="007841AC"/>
  </w:style>
  <w:style w:type="numbering" w:customStyle="1" w:styleId="67111">
    <w:name w:val="Нет списка67111"/>
    <w:next w:val="a2"/>
    <w:uiPriority w:val="99"/>
    <w:semiHidden/>
    <w:unhideWhenUsed/>
    <w:rsid w:val="007841AC"/>
  </w:style>
  <w:style w:type="numbering" w:customStyle="1" w:styleId="68111">
    <w:name w:val="Нет списка68111"/>
    <w:next w:val="a2"/>
    <w:uiPriority w:val="99"/>
    <w:semiHidden/>
    <w:unhideWhenUsed/>
    <w:rsid w:val="007841AC"/>
  </w:style>
  <w:style w:type="numbering" w:customStyle="1" w:styleId="69111">
    <w:name w:val="Нет списка69111"/>
    <w:next w:val="a2"/>
    <w:uiPriority w:val="99"/>
    <w:semiHidden/>
    <w:unhideWhenUsed/>
    <w:rsid w:val="007841AC"/>
  </w:style>
  <w:style w:type="numbering" w:customStyle="1" w:styleId="70111">
    <w:name w:val="Нет списка70111"/>
    <w:next w:val="a2"/>
    <w:uiPriority w:val="99"/>
    <w:semiHidden/>
    <w:unhideWhenUsed/>
    <w:rsid w:val="007841AC"/>
  </w:style>
  <w:style w:type="numbering" w:customStyle="1" w:styleId="71111">
    <w:name w:val="Нет списка71111"/>
    <w:next w:val="a2"/>
    <w:uiPriority w:val="99"/>
    <w:semiHidden/>
    <w:unhideWhenUsed/>
    <w:rsid w:val="007841AC"/>
  </w:style>
  <w:style w:type="numbering" w:customStyle="1" w:styleId="72111">
    <w:name w:val="Нет списка72111"/>
    <w:next w:val="a2"/>
    <w:uiPriority w:val="99"/>
    <w:semiHidden/>
    <w:unhideWhenUsed/>
    <w:rsid w:val="007841AC"/>
  </w:style>
  <w:style w:type="numbering" w:customStyle="1" w:styleId="73111">
    <w:name w:val="Нет списка73111"/>
    <w:next w:val="a2"/>
    <w:uiPriority w:val="99"/>
    <w:semiHidden/>
    <w:unhideWhenUsed/>
    <w:rsid w:val="007841AC"/>
  </w:style>
  <w:style w:type="numbering" w:customStyle="1" w:styleId="74111">
    <w:name w:val="Нет списка74111"/>
    <w:next w:val="a2"/>
    <w:uiPriority w:val="99"/>
    <w:semiHidden/>
    <w:unhideWhenUsed/>
    <w:rsid w:val="007841AC"/>
  </w:style>
  <w:style w:type="numbering" w:customStyle="1" w:styleId="75111">
    <w:name w:val="Нет списка75111"/>
    <w:next w:val="a2"/>
    <w:uiPriority w:val="99"/>
    <w:semiHidden/>
    <w:unhideWhenUsed/>
    <w:rsid w:val="007841AC"/>
  </w:style>
  <w:style w:type="numbering" w:customStyle="1" w:styleId="76111">
    <w:name w:val="Нет списка76111"/>
    <w:next w:val="a2"/>
    <w:uiPriority w:val="99"/>
    <w:semiHidden/>
    <w:unhideWhenUsed/>
    <w:rsid w:val="007841AC"/>
  </w:style>
  <w:style w:type="numbering" w:customStyle="1" w:styleId="7711">
    <w:name w:val="Нет списка7711"/>
    <w:next w:val="a2"/>
    <w:uiPriority w:val="99"/>
    <w:semiHidden/>
    <w:unhideWhenUsed/>
    <w:rsid w:val="007841AC"/>
  </w:style>
  <w:style w:type="numbering" w:customStyle="1" w:styleId="7811">
    <w:name w:val="Нет списка7811"/>
    <w:next w:val="a2"/>
    <w:uiPriority w:val="99"/>
    <w:semiHidden/>
    <w:unhideWhenUsed/>
    <w:rsid w:val="007841AC"/>
  </w:style>
  <w:style w:type="numbering" w:customStyle="1" w:styleId="7911">
    <w:name w:val="Нет списка7911"/>
    <w:next w:val="a2"/>
    <w:uiPriority w:val="99"/>
    <w:semiHidden/>
    <w:unhideWhenUsed/>
    <w:rsid w:val="007841AC"/>
  </w:style>
  <w:style w:type="numbering" w:customStyle="1" w:styleId="8011">
    <w:name w:val="Нет списка8011"/>
    <w:next w:val="a2"/>
    <w:uiPriority w:val="99"/>
    <w:semiHidden/>
    <w:unhideWhenUsed/>
    <w:rsid w:val="007841AC"/>
  </w:style>
  <w:style w:type="numbering" w:customStyle="1" w:styleId="81111">
    <w:name w:val="Нет списка81111"/>
    <w:next w:val="a2"/>
    <w:uiPriority w:val="99"/>
    <w:semiHidden/>
    <w:unhideWhenUsed/>
    <w:rsid w:val="007841AC"/>
  </w:style>
  <w:style w:type="numbering" w:customStyle="1" w:styleId="841">
    <w:name w:val="Нет списка841"/>
    <w:next w:val="a2"/>
    <w:uiPriority w:val="99"/>
    <w:semiHidden/>
    <w:unhideWhenUsed/>
    <w:rsid w:val="007841AC"/>
  </w:style>
  <w:style w:type="numbering" w:customStyle="1" w:styleId="851">
    <w:name w:val="Нет списка851"/>
    <w:next w:val="a2"/>
    <w:uiPriority w:val="99"/>
    <w:semiHidden/>
    <w:unhideWhenUsed/>
    <w:rsid w:val="007841AC"/>
  </w:style>
  <w:style w:type="numbering" w:customStyle="1" w:styleId="861">
    <w:name w:val="Нет списка861"/>
    <w:next w:val="a2"/>
    <w:uiPriority w:val="99"/>
    <w:semiHidden/>
    <w:unhideWhenUsed/>
    <w:rsid w:val="007841AC"/>
  </w:style>
  <w:style w:type="numbering" w:customStyle="1" w:styleId="871">
    <w:name w:val="Нет списка871"/>
    <w:next w:val="a2"/>
    <w:uiPriority w:val="99"/>
    <w:semiHidden/>
    <w:unhideWhenUsed/>
    <w:rsid w:val="007841AC"/>
  </w:style>
  <w:style w:type="numbering" w:customStyle="1" w:styleId="881">
    <w:name w:val="Нет списка881"/>
    <w:next w:val="a2"/>
    <w:uiPriority w:val="99"/>
    <w:semiHidden/>
    <w:unhideWhenUsed/>
    <w:rsid w:val="007841AC"/>
  </w:style>
  <w:style w:type="numbering" w:customStyle="1" w:styleId="891">
    <w:name w:val="Нет списка891"/>
    <w:next w:val="a2"/>
    <w:uiPriority w:val="99"/>
    <w:semiHidden/>
    <w:unhideWhenUsed/>
    <w:rsid w:val="007841AC"/>
  </w:style>
  <w:style w:type="numbering" w:customStyle="1" w:styleId="901">
    <w:name w:val="Нет списка901"/>
    <w:next w:val="a2"/>
    <w:uiPriority w:val="99"/>
    <w:semiHidden/>
    <w:unhideWhenUsed/>
    <w:rsid w:val="007841AC"/>
  </w:style>
  <w:style w:type="numbering" w:customStyle="1" w:styleId="921">
    <w:name w:val="Нет списка921"/>
    <w:next w:val="a2"/>
    <w:uiPriority w:val="99"/>
    <w:semiHidden/>
    <w:unhideWhenUsed/>
    <w:rsid w:val="007841AC"/>
  </w:style>
  <w:style w:type="numbering" w:customStyle="1" w:styleId="931">
    <w:name w:val="Нет списка931"/>
    <w:next w:val="a2"/>
    <w:uiPriority w:val="99"/>
    <w:semiHidden/>
    <w:unhideWhenUsed/>
    <w:rsid w:val="007841AC"/>
  </w:style>
  <w:style w:type="numbering" w:customStyle="1" w:styleId="941">
    <w:name w:val="Нет списка941"/>
    <w:next w:val="a2"/>
    <w:uiPriority w:val="99"/>
    <w:semiHidden/>
    <w:unhideWhenUsed/>
    <w:rsid w:val="007841AC"/>
  </w:style>
  <w:style w:type="numbering" w:customStyle="1" w:styleId="951">
    <w:name w:val="Нет списка951"/>
    <w:next w:val="a2"/>
    <w:uiPriority w:val="99"/>
    <w:semiHidden/>
    <w:unhideWhenUsed/>
    <w:rsid w:val="007841AC"/>
  </w:style>
  <w:style w:type="numbering" w:customStyle="1" w:styleId="961">
    <w:name w:val="Нет списка961"/>
    <w:next w:val="a2"/>
    <w:uiPriority w:val="99"/>
    <w:semiHidden/>
    <w:unhideWhenUsed/>
    <w:rsid w:val="007841AC"/>
  </w:style>
  <w:style w:type="numbering" w:customStyle="1" w:styleId="971">
    <w:name w:val="Нет списка971"/>
    <w:next w:val="a2"/>
    <w:uiPriority w:val="99"/>
    <w:semiHidden/>
    <w:unhideWhenUsed/>
    <w:rsid w:val="007841AC"/>
  </w:style>
  <w:style w:type="numbering" w:customStyle="1" w:styleId="981">
    <w:name w:val="Нет списка981"/>
    <w:next w:val="a2"/>
    <w:uiPriority w:val="99"/>
    <w:semiHidden/>
    <w:unhideWhenUsed/>
    <w:rsid w:val="007841AC"/>
  </w:style>
  <w:style w:type="numbering" w:customStyle="1" w:styleId="991">
    <w:name w:val="Нет списка991"/>
    <w:next w:val="a2"/>
    <w:uiPriority w:val="99"/>
    <w:semiHidden/>
    <w:unhideWhenUsed/>
    <w:rsid w:val="007841AC"/>
  </w:style>
  <w:style w:type="numbering" w:customStyle="1" w:styleId="1001">
    <w:name w:val="Нет списка1001"/>
    <w:next w:val="a2"/>
    <w:uiPriority w:val="99"/>
    <w:semiHidden/>
    <w:unhideWhenUsed/>
    <w:rsid w:val="007841AC"/>
  </w:style>
  <w:style w:type="numbering" w:customStyle="1" w:styleId="1021">
    <w:name w:val="Нет списка1021"/>
    <w:next w:val="a2"/>
    <w:uiPriority w:val="99"/>
    <w:semiHidden/>
    <w:unhideWhenUsed/>
    <w:rsid w:val="007841AC"/>
  </w:style>
  <w:style w:type="numbering" w:customStyle="1" w:styleId="1031">
    <w:name w:val="Нет списка1031"/>
    <w:next w:val="a2"/>
    <w:uiPriority w:val="99"/>
    <w:semiHidden/>
    <w:unhideWhenUsed/>
    <w:rsid w:val="007841AC"/>
  </w:style>
  <w:style w:type="numbering" w:customStyle="1" w:styleId="1041">
    <w:name w:val="Нет списка1041"/>
    <w:next w:val="a2"/>
    <w:uiPriority w:val="99"/>
    <w:semiHidden/>
    <w:unhideWhenUsed/>
    <w:rsid w:val="007841AC"/>
  </w:style>
  <w:style w:type="numbering" w:customStyle="1" w:styleId="1051">
    <w:name w:val="Нет списка1051"/>
    <w:next w:val="a2"/>
    <w:uiPriority w:val="99"/>
    <w:semiHidden/>
    <w:unhideWhenUsed/>
    <w:rsid w:val="007841AC"/>
  </w:style>
  <w:style w:type="numbering" w:customStyle="1" w:styleId="1061">
    <w:name w:val="Нет списка1061"/>
    <w:next w:val="a2"/>
    <w:uiPriority w:val="99"/>
    <w:semiHidden/>
    <w:unhideWhenUsed/>
    <w:rsid w:val="007841AC"/>
  </w:style>
  <w:style w:type="numbering" w:customStyle="1" w:styleId="1071">
    <w:name w:val="Нет списка1071"/>
    <w:next w:val="a2"/>
    <w:uiPriority w:val="99"/>
    <w:semiHidden/>
    <w:unhideWhenUsed/>
    <w:rsid w:val="007841AC"/>
  </w:style>
  <w:style w:type="numbering" w:customStyle="1" w:styleId="1081">
    <w:name w:val="Нет списка1081"/>
    <w:next w:val="a2"/>
    <w:uiPriority w:val="99"/>
    <w:semiHidden/>
    <w:unhideWhenUsed/>
    <w:rsid w:val="007841AC"/>
  </w:style>
  <w:style w:type="numbering" w:customStyle="1" w:styleId="1091">
    <w:name w:val="Нет списка1091"/>
    <w:next w:val="a2"/>
    <w:uiPriority w:val="99"/>
    <w:semiHidden/>
    <w:unhideWhenUsed/>
    <w:rsid w:val="007841AC"/>
  </w:style>
  <w:style w:type="numbering" w:customStyle="1" w:styleId="1131">
    <w:name w:val="Нет списка1131"/>
    <w:next w:val="a2"/>
    <w:uiPriority w:val="99"/>
    <w:semiHidden/>
    <w:unhideWhenUsed/>
    <w:rsid w:val="007841AC"/>
  </w:style>
  <w:style w:type="numbering" w:customStyle="1" w:styleId="1141">
    <w:name w:val="Нет списка1141"/>
    <w:next w:val="a2"/>
    <w:uiPriority w:val="99"/>
    <w:semiHidden/>
    <w:unhideWhenUsed/>
    <w:rsid w:val="007841AC"/>
  </w:style>
  <w:style w:type="numbering" w:customStyle="1" w:styleId="1151">
    <w:name w:val="Нет списка1151"/>
    <w:next w:val="a2"/>
    <w:uiPriority w:val="99"/>
    <w:semiHidden/>
    <w:unhideWhenUsed/>
    <w:rsid w:val="007841AC"/>
  </w:style>
  <w:style w:type="numbering" w:customStyle="1" w:styleId="1161">
    <w:name w:val="Нет списка1161"/>
    <w:next w:val="a2"/>
    <w:uiPriority w:val="99"/>
    <w:semiHidden/>
    <w:unhideWhenUsed/>
    <w:rsid w:val="007841AC"/>
  </w:style>
  <w:style w:type="numbering" w:customStyle="1" w:styleId="1171">
    <w:name w:val="Нет списка1171"/>
    <w:next w:val="a2"/>
    <w:uiPriority w:val="99"/>
    <w:semiHidden/>
    <w:unhideWhenUsed/>
    <w:rsid w:val="007841AC"/>
  </w:style>
  <w:style w:type="numbering" w:customStyle="1" w:styleId="1181">
    <w:name w:val="Нет списка1181"/>
    <w:next w:val="a2"/>
    <w:uiPriority w:val="99"/>
    <w:semiHidden/>
    <w:unhideWhenUsed/>
    <w:rsid w:val="007841AC"/>
  </w:style>
  <w:style w:type="numbering" w:customStyle="1" w:styleId="1191">
    <w:name w:val="Нет списка1191"/>
    <w:next w:val="a2"/>
    <w:uiPriority w:val="99"/>
    <w:semiHidden/>
    <w:unhideWhenUsed/>
    <w:rsid w:val="007841AC"/>
  </w:style>
  <w:style w:type="numbering" w:customStyle="1" w:styleId="1201">
    <w:name w:val="Нет списка1201"/>
    <w:next w:val="a2"/>
    <w:uiPriority w:val="99"/>
    <w:semiHidden/>
    <w:unhideWhenUsed/>
    <w:rsid w:val="007841AC"/>
  </w:style>
  <w:style w:type="numbering" w:customStyle="1" w:styleId="1221">
    <w:name w:val="Нет списка1221"/>
    <w:next w:val="a2"/>
    <w:uiPriority w:val="99"/>
    <w:semiHidden/>
    <w:unhideWhenUsed/>
    <w:rsid w:val="007841AC"/>
  </w:style>
  <w:style w:type="numbering" w:customStyle="1" w:styleId="1231">
    <w:name w:val="Нет списка1231"/>
    <w:next w:val="a2"/>
    <w:uiPriority w:val="99"/>
    <w:semiHidden/>
    <w:unhideWhenUsed/>
    <w:rsid w:val="007841AC"/>
  </w:style>
  <w:style w:type="numbering" w:customStyle="1" w:styleId="1241">
    <w:name w:val="Нет списка1241"/>
    <w:next w:val="a2"/>
    <w:uiPriority w:val="99"/>
    <w:semiHidden/>
    <w:unhideWhenUsed/>
    <w:rsid w:val="007841AC"/>
  </w:style>
  <w:style w:type="numbering" w:customStyle="1" w:styleId="1251">
    <w:name w:val="Нет списка1251"/>
    <w:next w:val="a2"/>
    <w:uiPriority w:val="99"/>
    <w:semiHidden/>
    <w:unhideWhenUsed/>
    <w:rsid w:val="007841AC"/>
  </w:style>
  <w:style w:type="numbering" w:customStyle="1" w:styleId="1261">
    <w:name w:val="Нет списка1261"/>
    <w:next w:val="a2"/>
    <w:uiPriority w:val="99"/>
    <w:semiHidden/>
    <w:unhideWhenUsed/>
    <w:rsid w:val="007841AC"/>
  </w:style>
  <w:style w:type="numbering" w:customStyle="1" w:styleId="1271">
    <w:name w:val="Нет списка1271"/>
    <w:next w:val="a2"/>
    <w:uiPriority w:val="99"/>
    <w:semiHidden/>
    <w:unhideWhenUsed/>
    <w:rsid w:val="007841AC"/>
  </w:style>
  <w:style w:type="numbering" w:customStyle="1" w:styleId="1281">
    <w:name w:val="Нет списка1281"/>
    <w:next w:val="a2"/>
    <w:uiPriority w:val="99"/>
    <w:semiHidden/>
    <w:unhideWhenUsed/>
    <w:rsid w:val="007841AC"/>
  </w:style>
  <w:style w:type="numbering" w:customStyle="1" w:styleId="1291">
    <w:name w:val="Нет списка1291"/>
    <w:next w:val="a2"/>
    <w:uiPriority w:val="99"/>
    <w:semiHidden/>
    <w:unhideWhenUsed/>
    <w:rsid w:val="007841AC"/>
  </w:style>
  <w:style w:type="numbering" w:customStyle="1" w:styleId="1301">
    <w:name w:val="Нет списка1301"/>
    <w:next w:val="a2"/>
    <w:uiPriority w:val="99"/>
    <w:semiHidden/>
    <w:unhideWhenUsed/>
    <w:rsid w:val="007841AC"/>
  </w:style>
  <w:style w:type="numbering" w:customStyle="1" w:styleId="1321">
    <w:name w:val="Нет списка1321"/>
    <w:next w:val="a2"/>
    <w:uiPriority w:val="99"/>
    <w:semiHidden/>
    <w:unhideWhenUsed/>
    <w:rsid w:val="007841AC"/>
  </w:style>
  <w:style w:type="numbering" w:customStyle="1" w:styleId="1331">
    <w:name w:val="Нет списка1331"/>
    <w:next w:val="a2"/>
    <w:uiPriority w:val="99"/>
    <w:semiHidden/>
    <w:unhideWhenUsed/>
    <w:rsid w:val="007841AC"/>
  </w:style>
  <w:style w:type="numbering" w:customStyle="1" w:styleId="1341">
    <w:name w:val="Нет списка1341"/>
    <w:next w:val="a2"/>
    <w:uiPriority w:val="99"/>
    <w:semiHidden/>
    <w:unhideWhenUsed/>
    <w:rsid w:val="007841AC"/>
  </w:style>
  <w:style w:type="numbering" w:customStyle="1" w:styleId="1351">
    <w:name w:val="Нет списка1351"/>
    <w:next w:val="a2"/>
    <w:uiPriority w:val="99"/>
    <w:semiHidden/>
    <w:unhideWhenUsed/>
    <w:rsid w:val="007841AC"/>
  </w:style>
  <w:style w:type="numbering" w:customStyle="1" w:styleId="1361">
    <w:name w:val="Нет списка1361"/>
    <w:next w:val="a2"/>
    <w:uiPriority w:val="99"/>
    <w:semiHidden/>
    <w:unhideWhenUsed/>
    <w:rsid w:val="007841AC"/>
  </w:style>
  <w:style w:type="numbering" w:customStyle="1" w:styleId="1371">
    <w:name w:val="Нет списка1371"/>
    <w:next w:val="a2"/>
    <w:uiPriority w:val="99"/>
    <w:semiHidden/>
    <w:unhideWhenUsed/>
    <w:rsid w:val="007841AC"/>
  </w:style>
  <w:style w:type="numbering" w:customStyle="1" w:styleId="1381">
    <w:name w:val="Нет списка1381"/>
    <w:next w:val="a2"/>
    <w:uiPriority w:val="99"/>
    <w:semiHidden/>
    <w:unhideWhenUsed/>
    <w:rsid w:val="007841AC"/>
  </w:style>
  <w:style w:type="numbering" w:customStyle="1" w:styleId="1391">
    <w:name w:val="Нет списка1391"/>
    <w:next w:val="a2"/>
    <w:uiPriority w:val="99"/>
    <w:semiHidden/>
    <w:unhideWhenUsed/>
    <w:rsid w:val="007841AC"/>
  </w:style>
  <w:style w:type="numbering" w:customStyle="1" w:styleId="1401">
    <w:name w:val="Нет списка1401"/>
    <w:next w:val="a2"/>
    <w:uiPriority w:val="99"/>
    <w:semiHidden/>
    <w:unhideWhenUsed/>
    <w:rsid w:val="007841AC"/>
  </w:style>
  <w:style w:type="numbering" w:customStyle="1" w:styleId="1421">
    <w:name w:val="Нет списка1421"/>
    <w:next w:val="a2"/>
    <w:uiPriority w:val="99"/>
    <w:semiHidden/>
    <w:unhideWhenUsed/>
    <w:rsid w:val="007841AC"/>
  </w:style>
  <w:style w:type="numbering" w:customStyle="1" w:styleId="1431">
    <w:name w:val="Нет списка1431"/>
    <w:next w:val="a2"/>
    <w:uiPriority w:val="99"/>
    <w:semiHidden/>
    <w:unhideWhenUsed/>
    <w:rsid w:val="007841AC"/>
  </w:style>
  <w:style w:type="numbering" w:customStyle="1" w:styleId="1441">
    <w:name w:val="Нет списка1441"/>
    <w:next w:val="a2"/>
    <w:uiPriority w:val="99"/>
    <w:semiHidden/>
    <w:unhideWhenUsed/>
    <w:rsid w:val="007841AC"/>
  </w:style>
  <w:style w:type="numbering" w:customStyle="1" w:styleId="1451">
    <w:name w:val="Нет списка1451"/>
    <w:next w:val="a2"/>
    <w:uiPriority w:val="99"/>
    <w:semiHidden/>
    <w:unhideWhenUsed/>
    <w:rsid w:val="007841AC"/>
  </w:style>
  <w:style w:type="numbering" w:customStyle="1" w:styleId="1461">
    <w:name w:val="Нет списка1461"/>
    <w:next w:val="a2"/>
    <w:uiPriority w:val="99"/>
    <w:semiHidden/>
    <w:unhideWhenUsed/>
    <w:rsid w:val="007841AC"/>
  </w:style>
  <w:style w:type="numbering" w:customStyle="1" w:styleId="1471">
    <w:name w:val="Нет списка1471"/>
    <w:next w:val="a2"/>
    <w:uiPriority w:val="99"/>
    <w:semiHidden/>
    <w:unhideWhenUsed/>
    <w:rsid w:val="007841AC"/>
  </w:style>
  <w:style w:type="numbering" w:customStyle="1" w:styleId="1481">
    <w:name w:val="Нет списка1481"/>
    <w:next w:val="a2"/>
    <w:uiPriority w:val="99"/>
    <w:semiHidden/>
    <w:unhideWhenUsed/>
    <w:rsid w:val="007841AC"/>
  </w:style>
  <w:style w:type="numbering" w:customStyle="1" w:styleId="1491">
    <w:name w:val="Нет списка1491"/>
    <w:next w:val="a2"/>
    <w:uiPriority w:val="99"/>
    <w:semiHidden/>
    <w:unhideWhenUsed/>
    <w:rsid w:val="007841AC"/>
  </w:style>
  <w:style w:type="numbering" w:customStyle="1" w:styleId="1501">
    <w:name w:val="Нет списка1501"/>
    <w:next w:val="a2"/>
    <w:uiPriority w:val="99"/>
    <w:semiHidden/>
    <w:unhideWhenUsed/>
    <w:rsid w:val="007841AC"/>
  </w:style>
  <w:style w:type="numbering" w:customStyle="1" w:styleId="1521">
    <w:name w:val="Нет списка1521"/>
    <w:next w:val="a2"/>
    <w:uiPriority w:val="99"/>
    <w:semiHidden/>
    <w:unhideWhenUsed/>
    <w:rsid w:val="007841AC"/>
  </w:style>
  <w:style w:type="numbering" w:customStyle="1" w:styleId="1531">
    <w:name w:val="Нет списка1531"/>
    <w:next w:val="a2"/>
    <w:uiPriority w:val="99"/>
    <w:semiHidden/>
    <w:unhideWhenUsed/>
    <w:rsid w:val="007841AC"/>
  </w:style>
  <w:style w:type="paragraph" w:customStyle="1" w:styleId="1ff2">
    <w:name w:val="Знак 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7841AC"/>
  </w:style>
  <w:style w:type="numbering" w:customStyle="1" w:styleId="1551">
    <w:name w:val="Нет списка1551"/>
    <w:next w:val="a2"/>
    <w:uiPriority w:val="99"/>
    <w:semiHidden/>
    <w:unhideWhenUsed/>
    <w:rsid w:val="007841AC"/>
  </w:style>
  <w:style w:type="numbering" w:customStyle="1" w:styleId="1561">
    <w:name w:val="Нет списка1561"/>
    <w:next w:val="a2"/>
    <w:uiPriority w:val="99"/>
    <w:semiHidden/>
    <w:unhideWhenUsed/>
    <w:rsid w:val="007841AC"/>
  </w:style>
  <w:style w:type="numbering" w:customStyle="1" w:styleId="1571">
    <w:name w:val="Нет списка1571"/>
    <w:next w:val="a2"/>
    <w:uiPriority w:val="99"/>
    <w:semiHidden/>
    <w:unhideWhenUsed/>
    <w:rsid w:val="007841AC"/>
  </w:style>
  <w:style w:type="numbering" w:customStyle="1" w:styleId="1581">
    <w:name w:val="Нет списка1581"/>
    <w:next w:val="a2"/>
    <w:uiPriority w:val="99"/>
    <w:semiHidden/>
    <w:unhideWhenUsed/>
    <w:rsid w:val="007841AC"/>
  </w:style>
  <w:style w:type="numbering" w:customStyle="1" w:styleId="1591">
    <w:name w:val="Нет списка1591"/>
    <w:next w:val="a2"/>
    <w:uiPriority w:val="99"/>
    <w:semiHidden/>
    <w:unhideWhenUsed/>
    <w:rsid w:val="007841AC"/>
  </w:style>
  <w:style w:type="numbering" w:customStyle="1" w:styleId="1601">
    <w:name w:val="Нет списка1601"/>
    <w:next w:val="a2"/>
    <w:uiPriority w:val="99"/>
    <w:semiHidden/>
    <w:unhideWhenUsed/>
    <w:rsid w:val="007841AC"/>
  </w:style>
  <w:style w:type="numbering" w:customStyle="1" w:styleId="1621">
    <w:name w:val="Нет списка1621"/>
    <w:next w:val="a2"/>
    <w:uiPriority w:val="99"/>
    <w:semiHidden/>
    <w:unhideWhenUsed/>
    <w:rsid w:val="007841AC"/>
  </w:style>
  <w:style w:type="numbering" w:customStyle="1" w:styleId="1631">
    <w:name w:val="Нет списка1631"/>
    <w:next w:val="a2"/>
    <w:uiPriority w:val="99"/>
    <w:semiHidden/>
    <w:unhideWhenUsed/>
    <w:rsid w:val="007841AC"/>
  </w:style>
  <w:style w:type="numbering" w:customStyle="1" w:styleId="1641">
    <w:name w:val="Нет списка1641"/>
    <w:next w:val="a2"/>
    <w:uiPriority w:val="99"/>
    <w:semiHidden/>
    <w:unhideWhenUsed/>
    <w:rsid w:val="007841AC"/>
  </w:style>
  <w:style w:type="numbering" w:customStyle="1" w:styleId="1651">
    <w:name w:val="Нет списка1651"/>
    <w:next w:val="a2"/>
    <w:uiPriority w:val="99"/>
    <w:semiHidden/>
    <w:unhideWhenUsed/>
    <w:rsid w:val="007841AC"/>
  </w:style>
  <w:style w:type="numbering" w:customStyle="1" w:styleId="1661">
    <w:name w:val="Нет списка1661"/>
    <w:next w:val="a2"/>
    <w:uiPriority w:val="99"/>
    <w:semiHidden/>
    <w:unhideWhenUsed/>
    <w:rsid w:val="007841AC"/>
  </w:style>
  <w:style w:type="numbering" w:customStyle="1" w:styleId="1671">
    <w:name w:val="Нет списка1671"/>
    <w:next w:val="a2"/>
    <w:uiPriority w:val="99"/>
    <w:semiHidden/>
    <w:unhideWhenUsed/>
    <w:rsid w:val="007841AC"/>
  </w:style>
  <w:style w:type="numbering" w:customStyle="1" w:styleId="1681">
    <w:name w:val="Нет списка1681"/>
    <w:next w:val="a2"/>
    <w:uiPriority w:val="99"/>
    <w:semiHidden/>
    <w:unhideWhenUsed/>
    <w:rsid w:val="007841AC"/>
  </w:style>
  <w:style w:type="numbering" w:customStyle="1" w:styleId="1691">
    <w:name w:val="Нет списка1691"/>
    <w:next w:val="a2"/>
    <w:uiPriority w:val="99"/>
    <w:semiHidden/>
    <w:unhideWhenUsed/>
    <w:rsid w:val="007841AC"/>
  </w:style>
  <w:style w:type="numbering" w:customStyle="1" w:styleId="1701">
    <w:name w:val="Нет списка1701"/>
    <w:next w:val="a2"/>
    <w:uiPriority w:val="99"/>
    <w:semiHidden/>
    <w:unhideWhenUsed/>
    <w:rsid w:val="007841AC"/>
  </w:style>
  <w:style w:type="numbering" w:customStyle="1" w:styleId="1721">
    <w:name w:val="Нет списка1721"/>
    <w:next w:val="a2"/>
    <w:uiPriority w:val="99"/>
    <w:semiHidden/>
    <w:unhideWhenUsed/>
    <w:rsid w:val="007841AC"/>
  </w:style>
  <w:style w:type="numbering" w:customStyle="1" w:styleId="1731">
    <w:name w:val="Нет списка1731"/>
    <w:next w:val="a2"/>
    <w:uiPriority w:val="99"/>
    <w:semiHidden/>
    <w:unhideWhenUsed/>
    <w:rsid w:val="007841AC"/>
  </w:style>
  <w:style w:type="numbering" w:customStyle="1" w:styleId="1741">
    <w:name w:val="Нет списка1741"/>
    <w:next w:val="a2"/>
    <w:uiPriority w:val="99"/>
    <w:semiHidden/>
    <w:unhideWhenUsed/>
    <w:rsid w:val="007841AC"/>
  </w:style>
  <w:style w:type="numbering" w:customStyle="1" w:styleId="1751">
    <w:name w:val="Нет списка1751"/>
    <w:next w:val="a2"/>
    <w:uiPriority w:val="99"/>
    <w:semiHidden/>
    <w:unhideWhenUsed/>
    <w:rsid w:val="007841AC"/>
  </w:style>
  <w:style w:type="numbering" w:customStyle="1" w:styleId="1761">
    <w:name w:val="Нет списка1761"/>
    <w:next w:val="a2"/>
    <w:uiPriority w:val="99"/>
    <w:semiHidden/>
    <w:unhideWhenUsed/>
    <w:rsid w:val="007841AC"/>
  </w:style>
  <w:style w:type="numbering" w:customStyle="1" w:styleId="1771">
    <w:name w:val="Нет списка1771"/>
    <w:next w:val="a2"/>
    <w:uiPriority w:val="99"/>
    <w:semiHidden/>
    <w:unhideWhenUsed/>
    <w:rsid w:val="007841AC"/>
  </w:style>
  <w:style w:type="numbering" w:customStyle="1" w:styleId="1781">
    <w:name w:val="Нет списка1781"/>
    <w:next w:val="a2"/>
    <w:uiPriority w:val="99"/>
    <w:semiHidden/>
    <w:unhideWhenUsed/>
    <w:rsid w:val="007841AC"/>
  </w:style>
  <w:style w:type="numbering" w:customStyle="1" w:styleId="1791">
    <w:name w:val="Нет списка1791"/>
    <w:next w:val="a2"/>
    <w:uiPriority w:val="99"/>
    <w:semiHidden/>
    <w:unhideWhenUsed/>
    <w:rsid w:val="007841AC"/>
  </w:style>
  <w:style w:type="numbering" w:customStyle="1" w:styleId="1801">
    <w:name w:val="Нет списка1801"/>
    <w:next w:val="a2"/>
    <w:uiPriority w:val="99"/>
    <w:semiHidden/>
    <w:unhideWhenUsed/>
    <w:rsid w:val="007841AC"/>
  </w:style>
  <w:style w:type="numbering" w:customStyle="1" w:styleId="1821">
    <w:name w:val="Нет списка1821"/>
    <w:next w:val="a2"/>
    <w:uiPriority w:val="99"/>
    <w:semiHidden/>
    <w:unhideWhenUsed/>
    <w:rsid w:val="007841AC"/>
  </w:style>
  <w:style w:type="numbering" w:customStyle="1" w:styleId="1831">
    <w:name w:val="Нет списка1831"/>
    <w:next w:val="a2"/>
    <w:uiPriority w:val="99"/>
    <w:semiHidden/>
    <w:unhideWhenUsed/>
    <w:rsid w:val="007841AC"/>
  </w:style>
  <w:style w:type="numbering" w:customStyle="1" w:styleId="1841">
    <w:name w:val="Нет списка1841"/>
    <w:next w:val="a2"/>
    <w:uiPriority w:val="99"/>
    <w:semiHidden/>
    <w:unhideWhenUsed/>
    <w:rsid w:val="007841AC"/>
  </w:style>
  <w:style w:type="numbering" w:customStyle="1" w:styleId="1851">
    <w:name w:val="Нет списка1851"/>
    <w:next w:val="a2"/>
    <w:uiPriority w:val="99"/>
    <w:semiHidden/>
    <w:unhideWhenUsed/>
    <w:rsid w:val="007841AC"/>
  </w:style>
  <w:style w:type="numbering" w:customStyle="1" w:styleId="1861">
    <w:name w:val="Нет списка1861"/>
    <w:next w:val="a2"/>
    <w:uiPriority w:val="99"/>
    <w:semiHidden/>
    <w:unhideWhenUsed/>
    <w:rsid w:val="007841AC"/>
  </w:style>
  <w:style w:type="numbering" w:customStyle="1" w:styleId="1871">
    <w:name w:val="Нет списка1871"/>
    <w:next w:val="a2"/>
    <w:uiPriority w:val="99"/>
    <w:semiHidden/>
    <w:unhideWhenUsed/>
    <w:rsid w:val="007841AC"/>
  </w:style>
  <w:style w:type="numbering" w:customStyle="1" w:styleId="1881">
    <w:name w:val="Нет списка1881"/>
    <w:next w:val="a2"/>
    <w:uiPriority w:val="99"/>
    <w:semiHidden/>
    <w:unhideWhenUsed/>
    <w:rsid w:val="007841AC"/>
  </w:style>
  <w:style w:type="numbering" w:customStyle="1" w:styleId="1891">
    <w:name w:val="Нет списка1891"/>
    <w:next w:val="a2"/>
    <w:uiPriority w:val="99"/>
    <w:semiHidden/>
    <w:unhideWhenUsed/>
    <w:rsid w:val="007841AC"/>
  </w:style>
  <w:style w:type="numbering" w:customStyle="1" w:styleId="1901">
    <w:name w:val="Нет списка1901"/>
    <w:next w:val="a2"/>
    <w:uiPriority w:val="99"/>
    <w:semiHidden/>
    <w:unhideWhenUsed/>
    <w:rsid w:val="007841AC"/>
  </w:style>
  <w:style w:type="numbering" w:customStyle="1" w:styleId="1921">
    <w:name w:val="Нет списка1921"/>
    <w:next w:val="a2"/>
    <w:uiPriority w:val="99"/>
    <w:semiHidden/>
    <w:unhideWhenUsed/>
    <w:rsid w:val="007841AC"/>
  </w:style>
  <w:style w:type="numbering" w:customStyle="1" w:styleId="1931">
    <w:name w:val="Нет списка1931"/>
    <w:next w:val="a2"/>
    <w:uiPriority w:val="99"/>
    <w:semiHidden/>
    <w:unhideWhenUsed/>
    <w:rsid w:val="007841AC"/>
  </w:style>
  <w:style w:type="numbering" w:customStyle="1" w:styleId="1941">
    <w:name w:val="Нет списка1941"/>
    <w:next w:val="a2"/>
    <w:uiPriority w:val="99"/>
    <w:semiHidden/>
    <w:unhideWhenUsed/>
    <w:rsid w:val="007841AC"/>
  </w:style>
  <w:style w:type="numbering" w:customStyle="1" w:styleId="1951">
    <w:name w:val="Нет списка1951"/>
    <w:next w:val="a2"/>
    <w:uiPriority w:val="99"/>
    <w:semiHidden/>
    <w:unhideWhenUsed/>
    <w:rsid w:val="007841AC"/>
  </w:style>
  <w:style w:type="numbering" w:customStyle="1" w:styleId="1961">
    <w:name w:val="Нет списка1961"/>
    <w:next w:val="a2"/>
    <w:uiPriority w:val="99"/>
    <w:semiHidden/>
    <w:unhideWhenUsed/>
    <w:rsid w:val="007841AC"/>
  </w:style>
  <w:style w:type="numbering" w:customStyle="1" w:styleId="1971">
    <w:name w:val="Нет списка1971"/>
    <w:next w:val="a2"/>
    <w:uiPriority w:val="99"/>
    <w:semiHidden/>
    <w:unhideWhenUsed/>
    <w:rsid w:val="007841AC"/>
  </w:style>
  <w:style w:type="numbering" w:customStyle="1" w:styleId="1981">
    <w:name w:val="Нет списка1981"/>
    <w:next w:val="a2"/>
    <w:uiPriority w:val="99"/>
    <w:semiHidden/>
    <w:unhideWhenUsed/>
    <w:rsid w:val="007841AC"/>
  </w:style>
  <w:style w:type="numbering" w:customStyle="1" w:styleId="1991">
    <w:name w:val="Нет списка1991"/>
    <w:next w:val="a2"/>
    <w:uiPriority w:val="99"/>
    <w:semiHidden/>
    <w:unhideWhenUsed/>
    <w:rsid w:val="007841AC"/>
  </w:style>
  <w:style w:type="numbering" w:customStyle="1" w:styleId="2001">
    <w:name w:val="Нет списка2001"/>
    <w:next w:val="a2"/>
    <w:uiPriority w:val="99"/>
    <w:semiHidden/>
    <w:unhideWhenUsed/>
    <w:rsid w:val="007841AC"/>
  </w:style>
  <w:style w:type="numbering" w:customStyle="1" w:styleId="2021">
    <w:name w:val="Нет списка2021"/>
    <w:next w:val="a2"/>
    <w:uiPriority w:val="99"/>
    <w:semiHidden/>
    <w:unhideWhenUsed/>
    <w:rsid w:val="007841AC"/>
  </w:style>
  <w:style w:type="numbering" w:customStyle="1" w:styleId="2031">
    <w:name w:val="Нет списка2031"/>
    <w:next w:val="a2"/>
    <w:uiPriority w:val="99"/>
    <w:semiHidden/>
    <w:unhideWhenUsed/>
    <w:rsid w:val="007841AC"/>
  </w:style>
  <w:style w:type="numbering" w:customStyle="1" w:styleId="2041">
    <w:name w:val="Нет списка2041"/>
    <w:next w:val="a2"/>
    <w:uiPriority w:val="99"/>
    <w:semiHidden/>
    <w:unhideWhenUsed/>
    <w:rsid w:val="007841AC"/>
  </w:style>
  <w:style w:type="numbering" w:customStyle="1" w:styleId="2051">
    <w:name w:val="Нет списка2051"/>
    <w:next w:val="a2"/>
    <w:uiPriority w:val="99"/>
    <w:semiHidden/>
    <w:unhideWhenUsed/>
    <w:rsid w:val="007841AC"/>
  </w:style>
  <w:style w:type="numbering" w:customStyle="1" w:styleId="2061">
    <w:name w:val="Нет списка2061"/>
    <w:next w:val="a2"/>
    <w:uiPriority w:val="99"/>
    <w:semiHidden/>
    <w:unhideWhenUsed/>
    <w:rsid w:val="007841AC"/>
  </w:style>
  <w:style w:type="numbering" w:customStyle="1" w:styleId="2071">
    <w:name w:val="Нет списка2071"/>
    <w:next w:val="a2"/>
    <w:uiPriority w:val="99"/>
    <w:semiHidden/>
    <w:unhideWhenUsed/>
    <w:rsid w:val="007841AC"/>
  </w:style>
  <w:style w:type="numbering" w:customStyle="1" w:styleId="2081">
    <w:name w:val="Нет списка2081"/>
    <w:next w:val="a2"/>
    <w:uiPriority w:val="99"/>
    <w:semiHidden/>
    <w:unhideWhenUsed/>
    <w:rsid w:val="007841AC"/>
  </w:style>
  <w:style w:type="numbering" w:customStyle="1" w:styleId="2091">
    <w:name w:val="Нет списка2091"/>
    <w:next w:val="a2"/>
    <w:uiPriority w:val="99"/>
    <w:semiHidden/>
    <w:unhideWhenUsed/>
    <w:rsid w:val="007841AC"/>
  </w:style>
  <w:style w:type="numbering" w:customStyle="1" w:styleId="2121">
    <w:name w:val="Нет списка2121"/>
    <w:next w:val="a2"/>
    <w:uiPriority w:val="99"/>
    <w:semiHidden/>
    <w:unhideWhenUsed/>
    <w:rsid w:val="007841AC"/>
  </w:style>
  <w:style w:type="numbering" w:customStyle="1" w:styleId="2131">
    <w:name w:val="Нет списка2131"/>
    <w:next w:val="a2"/>
    <w:uiPriority w:val="99"/>
    <w:semiHidden/>
    <w:unhideWhenUsed/>
    <w:rsid w:val="007841AC"/>
  </w:style>
  <w:style w:type="numbering" w:customStyle="1" w:styleId="2141">
    <w:name w:val="Нет списка2141"/>
    <w:next w:val="a2"/>
    <w:uiPriority w:val="99"/>
    <w:semiHidden/>
    <w:unhideWhenUsed/>
    <w:rsid w:val="007841AC"/>
  </w:style>
  <w:style w:type="numbering" w:customStyle="1" w:styleId="2151">
    <w:name w:val="Нет списка2151"/>
    <w:next w:val="a2"/>
    <w:uiPriority w:val="99"/>
    <w:semiHidden/>
    <w:unhideWhenUsed/>
    <w:rsid w:val="007841AC"/>
  </w:style>
  <w:style w:type="numbering" w:customStyle="1" w:styleId="2161">
    <w:name w:val="Нет списка2161"/>
    <w:next w:val="a2"/>
    <w:uiPriority w:val="99"/>
    <w:semiHidden/>
    <w:unhideWhenUsed/>
    <w:rsid w:val="007841AC"/>
  </w:style>
  <w:style w:type="numbering" w:customStyle="1" w:styleId="2171">
    <w:name w:val="Нет списка2171"/>
    <w:next w:val="a2"/>
    <w:uiPriority w:val="99"/>
    <w:semiHidden/>
    <w:unhideWhenUsed/>
    <w:rsid w:val="007841AC"/>
  </w:style>
  <w:style w:type="numbering" w:customStyle="1" w:styleId="2181">
    <w:name w:val="Нет списка2181"/>
    <w:next w:val="a2"/>
    <w:uiPriority w:val="99"/>
    <w:semiHidden/>
    <w:unhideWhenUsed/>
    <w:rsid w:val="007841AC"/>
  </w:style>
  <w:style w:type="numbering" w:customStyle="1" w:styleId="2191">
    <w:name w:val="Нет списка2191"/>
    <w:next w:val="a2"/>
    <w:uiPriority w:val="99"/>
    <w:semiHidden/>
    <w:unhideWhenUsed/>
    <w:rsid w:val="007841AC"/>
  </w:style>
  <w:style w:type="numbering" w:customStyle="1" w:styleId="2201">
    <w:name w:val="Нет списка2201"/>
    <w:next w:val="a2"/>
    <w:uiPriority w:val="99"/>
    <w:semiHidden/>
    <w:unhideWhenUsed/>
    <w:rsid w:val="007841AC"/>
  </w:style>
  <w:style w:type="numbering" w:customStyle="1" w:styleId="2221">
    <w:name w:val="Нет списка2221"/>
    <w:next w:val="a2"/>
    <w:uiPriority w:val="99"/>
    <w:semiHidden/>
    <w:unhideWhenUsed/>
    <w:rsid w:val="007841AC"/>
  </w:style>
  <w:style w:type="numbering" w:customStyle="1" w:styleId="2231">
    <w:name w:val="Нет списка2231"/>
    <w:next w:val="a2"/>
    <w:uiPriority w:val="99"/>
    <w:semiHidden/>
    <w:unhideWhenUsed/>
    <w:rsid w:val="007841AC"/>
  </w:style>
  <w:style w:type="numbering" w:customStyle="1" w:styleId="2241">
    <w:name w:val="Нет списка2241"/>
    <w:next w:val="a2"/>
    <w:uiPriority w:val="99"/>
    <w:semiHidden/>
    <w:unhideWhenUsed/>
    <w:rsid w:val="007841AC"/>
  </w:style>
  <w:style w:type="numbering" w:customStyle="1" w:styleId="2251">
    <w:name w:val="Нет списка2251"/>
    <w:next w:val="a2"/>
    <w:uiPriority w:val="99"/>
    <w:semiHidden/>
    <w:unhideWhenUsed/>
    <w:rsid w:val="007841AC"/>
  </w:style>
  <w:style w:type="numbering" w:customStyle="1" w:styleId="2261">
    <w:name w:val="Нет списка2261"/>
    <w:next w:val="a2"/>
    <w:uiPriority w:val="99"/>
    <w:semiHidden/>
    <w:unhideWhenUsed/>
    <w:rsid w:val="007841AC"/>
  </w:style>
  <w:style w:type="numbering" w:customStyle="1" w:styleId="2271">
    <w:name w:val="Нет списка2271"/>
    <w:next w:val="a2"/>
    <w:uiPriority w:val="99"/>
    <w:semiHidden/>
    <w:unhideWhenUsed/>
    <w:rsid w:val="007841AC"/>
  </w:style>
  <w:style w:type="numbering" w:customStyle="1" w:styleId="228">
    <w:name w:val="Нет списка228"/>
    <w:next w:val="a2"/>
    <w:uiPriority w:val="99"/>
    <w:semiHidden/>
    <w:unhideWhenUsed/>
    <w:rsid w:val="007841AC"/>
  </w:style>
  <w:style w:type="numbering" w:customStyle="1" w:styleId="229">
    <w:name w:val="Нет списка229"/>
    <w:next w:val="a2"/>
    <w:uiPriority w:val="99"/>
    <w:semiHidden/>
    <w:unhideWhenUsed/>
    <w:rsid w:val="007841AC"/>
  </w:style>
  <w:style w:type="paragraph" w:customStyle="1" w:styleId="91fb">
    <w:name w:val="Знак Знак9 Знак 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8">
    <w:name w:val="Знак Знак Знак Знак1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618E7"/>
    <w:pPr>
      <w:spacing w:after="0" w:line="240" w:lineRule="auto"/>
    </w:pPr>
    <w:rPr>
      <w:rFonts w:ascii="Calibri" w:eastAsia="Times New Roman" w:hAnsi="Calibri" w:cs="Times New Roman"/>
    </w:rPr>
  </w:style>
  <w:style w:type="paragraph" w:customStyle="1" w:styleId="12ff4">
    <w:name w:val="Знак Знак12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9">
    <w:name w:val="Знак 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b">
    <w:name w:val="Знак Знак13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b">
    <w:name w:val="Знак Знак12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b">
    <w:name w:val="Знак Знак1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c">
    <w:name w:val="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c">
    <w:name w:val="Знак 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300">
    <w:name w:val="Нет списка230"/>
    <w:next w:val="a2"/>
    <w:uiPriority w:val="99"/>
    <w:semiHidden/>
    <w:unhideWhenUsed/>
    <w:rsid w:val="001618E7"/>
  </w:style>
  <w:style w:type="numbering" w:customStyle="1" w:styleId="233">
    <w:name w:val="Нет списка233"/>
    <w:next w:val="a2"/>
    <w:uiPriority w:val="99"/>
    <w:semiHidden/>
    <w:unhideWhenUsed/>
    <w:rsid w:val="001618E7"/>
  </w:style>
  <w:style w:type="numbering" w:customStyle="1" w:styleId="234">
    <w:name w:val="Нет списка234"/>
    <w:next w:val="a2"/>
    <w:uiPriority w:val="99"/>
    <w:semiHidden/>
    <w:unhideWhenUsed/>
    <w:rsid w:val="001618E7"/>
  </w:style>
  <w:style w:type="paragraph" w:customStyle="1" w:styleId="91ff4">
    <w:name w:val="Знак Знак9 Знак 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d">
    <w:name w:val="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2">
    <w:name w:val="Знак Знак Знак Знак1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07D2"/>
    <w:pPr>
      <w:spacing w:after="0" w:line="240" w:lineRule="auto"/>
    </w:pPr>
    <w:rPr>
      <w:rFonts w:ascii="Calibri" w:eastAsia="Times New Roman" w:hAnsi="Calibri" w:cs="Times New Roman"/>
    </w:rPr>
  </w:style>
  <w:style w:type="paragraph" w:customStyle="1" w:styleId="12fff">
    <w:name w:val="Знак Знак12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3">
    <w:name w:val="Знак 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c">
    <w:name w:val="Знак Знак13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6">
    <w:name w:val="Знак Знак12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5">
    <w:name w:val="Знак Знак1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3">
    <w:name w:val="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6">
    <w:name w:val="Знак 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35">
    <w:name w:val="Нет списка235"/>
    <w:next w:val="a2"/>
    <w:uiPriority w:val="99"/>
    <w:semiHidden/>
    <w:unhideWhenUsed/>
    <w:rsid w:val="00E007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F6CB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8F6CB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F6CB3"/>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8F6CB3"/>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8F6CB3"/>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6CB3"/>
    <w:rPr>
      <w:rFonts w:ascii="Arial" w:eastAsia="Times New Roman" w:hAnsi="Arial" w:cs="Arial"/>
      <w:b/>
      <w:bCs/>
      <w:kern w:val="32"/>
      <w:sz w:val="32"/>
      <w:szCs w:val="32"/>
      <w:lang w:eastAsia="ru-RU"/>
    </w:rPr>
  </w:style>
  <w:style w:type="character" w:customStyle="1" w:styleId="20">
    <w:name w:val="Заголовок 2 Знак"/>
    <w:basedOn w:val="a0"/>
    <w:link w:val="2"/>
    <w:rsid w:val="008F6CB3"/>
    <w:rPr>
      <w:rFonts w:ascii="Arial" w:eastAsia="Times New Roman" w:hAnsi="Arial" w:cs="Arial"/>
      <w:b/>
      <w:bCs/>
      <w:i/>
      <w:iCs/>
      <w:sz w:val="28"/>
      <w:szCs w:val="28"/>
      <w:lang w:eastAsia="ru-RU"/>
    </w:rPr>
  </w:style>
  <w:style w:type="character" w:customStyle="1" w:styleId="30">
    <w:name w:val="Заголовок 3 Знак"/>
    <w:basedOn w:val="a0"/>
    <w:link w:val="3"/>
    <w:rsid w:val="008F6CB3"/>
    <w:rPr>
      <w:rFonts w:ascii="Arial" w:eastAsia="Times New Roman" w:hAnsi="Arial" w:cs="Arial"/>
      <w:b/>
      <w:bCs/>
      <w:sz w:val="26"/>
      <w:szCs w:val="26"/>
      <w:lang w:eastAsia="ru-RU"/>
    </w:rPr>
  </w:style>
  <w:style w:type="character" w:customStyle="1" w:styleId="40">
    <w:name w:val="Заголовок 4 Знак"/>
    <w:basedOn w:val="a0"/>
    <w:link w:val="4"/>
    <w:rsid w:val="008F6CB3"/>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8F6CB3"/>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8F6CB3"/>
  </w:style>
  <w:style w:type="paragraph" w:customStyle="1" w:styleId="91">
    <w:name w:val="Знак Знак9 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8F6CB3"/>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8F6CB3"/>
    <w:rPr>
      <w:rFonts w:ascii="Times New Roman" w:eastAsia="Times New Roman" w:hAnsi="Times New Roman" w:cs="Times New Roman"/>
      <w:sz w:val="28"/>
      <w:szCs w:val="20"/>
      <w:lang w:eastAsia="ru-RU"/>
    </w:rPr>
  </w:style>
  <w:style w:type="paragraph" w:styleId="a5">
    <w:name w:val="footer"/>
    <w:basedOn w:val="a"/>
    <w:link w:val="a6"/>
    <w:uiPriority w:val="99"/>
    <w:rsid w:val="008F6C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8F6CB3"/>
    <w:rPr>
      <w:rFonts w:ascii="Times New Roman" w:eastAsia="Times New Roman" w:hAnsi="Times New Roman" w:cs="Times New Roman"/>
      <w:sz w:val="24"/>
      <w:szCs w:val="24"/>
      <w:lang w:eastAsia="ru-RU"/>
    </w:rPr>
  </w:style>
  <w:style w:type="character" w:styleId="a7">
    <w:name w:val="page number"/>
    <w:basedOn w:val="a0"/>
    <w:rsid w:val="008F6CB3"/>
  </w:style>
  <w:style w:type="table" w:styleId="a8">
    <w:name w:val="Table Grid"/>
    <w:basedOn w:val="a1"/>
    <w:rsid w:val="008F6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8F6CB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8F6CB3"/>
    <w:rPr>
      <w:rFonts w:ascii="Times New Roman" w:eastAsia="Times New Roman" w:hAnsi="Times New Roman" w:cs="Times New Roman"/>
      <w:sz w:val="28"/>
      <w:szCs w:val="20"/>
      <w:lang w:eastAsia="ru-RU"/>
    </w:rPr>
  </w:style>
  <w:style w:type="paragraph" w:styleId="ab">
    <w:name w:val="Block Text"/>
    <w:basedOn w:val="a"/>
    <w:rsid w:val="008F6CB3"/>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8F6CB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8F6C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8F6CB3"/>
    <w:rPr>
      <w:rFonts w:ascii="Times New Roman" w:eastAsia="Times New Roman" w:hAnsi="Times New Roman" w:cs="Times New Roman"/>
      <w:sz w:val="24"/>
      <w:szCs w:val="24"/>
      <w:lang w:eastAsia="ru-RU"/>
    </w:rPr>
  </w:style>
  <w:style w:type="paragraph" w:styleId="ae">
    <w:name w:val="Body Text"/>
    <w:basedOn w:val="a"/>
    <w:link w:val="af"/>
    <w:rsid w:val="008F6CB3"/>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8F6CB3"/>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8F6CB3"/>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8F6CB3"/>
    <w:rPr>
      <w:rFonts w:ascii="Times New Roman" w:eastAsia="Times New Roman" w:hAnsi="Times New Roman" w:cs="Times New Roman"/>
      <w:sz w:val="24"/>
      <w:szCs w:val="24"/>
      <w:lang w:eastAsia="ru-RU"/>
    </w:rPr>
  </w:style>
  <w:style w:type="paragraph" w:customStyle="1" w:styleId="af0">
    <w:name w:val="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8F6CB3"/>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8F6CB3"/>
    <w:rPr>
      <w:rFonts w:ascii="Courier New" w:eastAsia="Times New Roman" w:hAnsi="Courier New" w:cs="Times New Roman"/>
      <w:sz w:val="20"/>
      <w:szCs w:val="20"/>
      <w:lang w:eastAsia="ru-RU"/>
    </w:rPr>
  </w:style>
  <w:style w:type="paragraph" w:customStyle="1" w:styleId="23">
    <w:name w:val="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8F6CB3"/>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8F6CB3"/>
    <w:rPr>
      <w:rFonts w:ascii="Tahoma" w:eastAsia="Times New Roman" w:hAnsi="Tahoma" w:cs="Tahoma"/>
      <w:sz w:val="16"/>
      <w:szCs w:val="16"/>
      <w:lang w:eastAsia="ru-RU"/>
    </w:rPr>
  </w:style>
  <w:style w:type="paragraph" w:customStyle="1" w:styleId="15">
    <w:name w:val="Знак1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8F6CB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F6CB3"/>
    <w:rPr>
      <w:rFonts w:ascii="Times New Roman" w:eastAsia="Times New Roman" w:hAnsi="Times New Roman" w:cs="Times New Roman"/>
      <w:sz w:val="16"/>
      <w:szCs w:val="16"/>
      <w:lang w:eastAsia="ru-RU"/>
    </w:rPr>
  </w:style>
  <w:style w:type="paragraph" w:styleId="33">
    <w:name w:val="Body Text 3"/>
    <w:basedOn w:val="a"/>
    <w:link w:val="34"/>
    <w:rsid w:val="008F6CB3"/>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8F6CB3"/>
    <w:rPr>
      <w:rFonts w:ascii="Times New Roman" w:eastAsia="Times New Roman" w:hAnsi="Times New Roman" w:cs="Times New Roman"/>
      <w:sz w:val="16"/>
      <w:szCs w:val="16"/>
      <w:lang w:eastAsia="ru-RU"/>
    </w:rPr>
  </w:style>
  <w:style w:type="paragraph" w:customStyle="1" w:styleId="ConsPlusNormal">
    <w:name w:val="ConsPlusNormal"/>
    <w:next w:val="a"/>
    <w:rsid w:val="008F6CB3"/>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8F6CB3"/>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8F6CB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8F6CB3"/>
    <w:rPr>
      <w:rFonts w:ascii="Times New Roman" w:hAnsi="Times New Roman" w:cs="Times New Roman"/>
      <w:sz w:val="24"/>
      <w:szCs w:val="24"/>
    </w:rPr>
  </w:style>
  <w:style w:type="paragraph" w:customStyle="1" w:styleId="210">
    <w:name w:val="Основной текст с отступом 21"/>
    <w:basedOn w:val="a"/>
    <w:rsid w:val="008F6CB3"/>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8F6CB3"/>
    <w:rPr>
      <w:color w:val="0000FF"/>
      <w:u w:val="single"/>
    </w:rPr>
  </w:style>
  <w:style w:type="paragraph" w:customStyle="1" w:styleId="af8">
    <w:name w:val="обычный_"/>
    <w:basedOn w:val="a"/>
    <w:autoRedefine/>
    <w:rsid w:val="008F6CB3"/>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8F6CB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8F6CB3"/>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8F6CB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8F6CB3"/>
    <w:rPr>
      <w:sz w:val="24"/>
      <w:szCs w:val="24"/>
    </w:rPr>
  </w:style>
  <w:style w:type="paragraph" w:customStyle="1" w:styleId="141">
    <w:name w:val="Знак1 Знак Знак Знак4 Знак Знак Знак"/>
    <w:basedOn w:val="a"/>
    <w:rsid w:val="008F6CB3"/>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8F6CB3"/>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8F6CB3"/>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8F6CB3"/>
    <w:rPr>
      <w:color w:val="800080"/>
      <w:u w:val="single"/>
    </w:rPr>
  </w:style>
  <w:style w:type="paragraph" w:customStyle="1" w:styleId="xl67">
    <w:name w:val="xl6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8F6CB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8F6CB3"/>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8F6CB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8F6CB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8F6C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8F6CB3"/>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8F6CB3"/>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8F6CB3"/>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8F6CB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8F6CB3"/>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8F6CB3"/>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8F6CB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8F6CB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8F6CB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8F6CB3"/>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8F6CB3"/>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8F6CB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8F6CB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8F6CB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8F6CB3"/>
  </w:style>
  <w:style w:type="numbering" w:customStyle="1" w:styleId="2f1">
    <w:name w:val="Нет списка2"/>
    <w:next w:val="a2"/>
    <w:uiPriority w:val="99"/>
    <w:semiHidden/>
    <w:unhideWhenUsed/>
    <w:rsid w:val="008F6CB3"/>
  </w:style>
  <w:style w:type="numbering" w:customStyle="1" w:styleId="37">
    <w:name w:val="Нет списка3"/>
    <w:next w:val="a2"/>
    <w:uiPriority w:val="99"/>
    <w:semiHidden/>
    <w:unhideWhenUsed/>
    <w:rsid w:val="008F6CB3"/>
  </w:style>
  <w:style w:type="numbering" w:customStyle="1" w:styleId="41">
    <w:name w:val="Нет списка4"/>
    <w:next w:val="a2"/>
    <w:uiPriority w:val="99"/>
    <w:semiHidden/>
    <w:unhideWhenUsed/>
    <w:rsid w:val="008F6CB3"/>
  </w:style>
  <w:style w:type="paragraph" w:customStyle="1" w:styleId="1d">
    <w:name w:val="Знак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8F6CB3"/>
    <w:pPr>
      <w:spacing w:after="0" w:line="240" w:lineRule="auto"/>
    </w:pPr>
    <w:rPr>
      <w:rFonts w:ascii="Calibri" w:eastAsia="Times New Roman" w:hAnsi="Calibri" w:cs="Times New Roman"/>
    </w:rPr>
  </w:style>
  <w:style w:type="paragraph" w:customStyle="1" w:styleId="123">
    <w:name w:val="Знак Знак12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8F6CB3"/>
  </w:style>
  <w:style w:type="numbering" w:customStyle="1" w:styleId="6">
    <w:name w:val="Нет списка6"/>
    <w:next w:val="a2"/>
    <w:uiPriority w:val="99"/>
    <w:semiHidden/>
    <w:unhideWhenUsed/>
    <w:rsid w:val="008F6CB3"/>
  </w:style>
  <w:style w:type="numbering" w:customStyle="1" w:styleId="7">
    <w:name w:val="Нет списка7"/>
    <w:next w:val="a2"/>
    <w:uiPriority w:val="99"/>
    <w:semiHidden/>
    <w:unhideWhenUsed/>
    <w:rsid w:val="008F6CB3"/>
  </w:style>
  <w:style w:type="numbering" w:customStyle="1" w:styleId="8">
    <w:name w:val="Нет списка8"/>
    <w:next w:val="a2"/>
    <w:uiPriority w:val="99"/>
    <w:semiHidden/>
    <w:unhideWhenUsed/>
    <w:rsid w:val="008F6CB3"/>
  </w:style>
  <w:style w:type="numbering" w:customStyle="1" w:styleId="9f4">
    <w:name w:val="Нет списка9"/>
    <w:next w:val="a2"/>
    <w:uiPriority w:val="99"/>
    <w:semiHidden/>
    <w:unhideWhenUsed/>
    <w:rsid w:val="008F6CB3"/>
  </w:style>
  <w:style w:type="numbering" w:customStyle="1" w:styleId="100">
    <w:name w:val="Нет списка10"/>
    <w:next w:val="a2"/>
    <w:uiPriority w:val="99"/>
    <w:semiHidden/>
    <w:unhideWhenUsed/>
    <w:rsid w:val="008F6CB3"/>
  </w:style>
  <w:style w:type="paragraph" w:customStyle="1" w:styleId="1f">
    <w:name w:val="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8F6CB3"/>
  </w:style>
  <w:style w:type="numbering" w:customStyle="1" w:styleId="125">
    <w:name w:val="Нет списка12"/>
    <w:next w:val="a2"/>
    <w:uiPriority w:val="99"/>
    <w:semiHidden/>
    <w:unhideWhenUsed/>
    <w:rsid w:val="008F6CB3"/>
  </w:style>
  <w:style w:type="character" w:customStyle="1" w:styleId="PlainTextChar">
    <w:name w:val="Plain Text Char"/>
    <w:locked/>
    <w:rsid w:val="008F6CB3"/>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8F6CB3"/>
  </w:style>
  <w:style w:type="numbering" w:customStyle="1" w:styleId="143">
    <w:name w:val="Нет списка14"/>
    <w:next w:val="a2"/>
    <w:uiPriority w:val="99"/>
    <w:semiHidden/>
    <w:unhideWhenUsed/>
    <w:rsid w:val="008F6CB3"/>
  </w:style>
  <w:style w:type="numbering" w:customStyle="1" w:styleId="150">
    <w:name w:val="Нет списка15"/>
    <w:next w:val="a2"/>
    <w:uiPriority w:val="99"/>
    <w:semiHidden/>
    <w:unhideWhenUsed/>
    <w:rsid w:val="008F6CB3"/>
  </w:style>
  <w:style w:type="numbering" w:customStyle="1" w:styleId="160">
    <w:name w:val="Нет списка16"/>
    <w:next w:val="a2"/>
    <w:uiPriority w:val="99"/>
    <w:semiHidden/>
    <w:unhideWhenUsed/>
    <w:rsid w:val="008F6CB3"/>
  </w:style>
  <w:style w:type="numbering" w:customStyle="1" w:styleId="170">
    <w:name w:val="Нет списка17"/>
    <w:next w:val="a2"/>
    <w:uiPriority w:val="99"/>
    <w:semiHidden/>
    <w:unhideWhenUsed/>
    <w:rsid w:val="008F6CB3"/>
  </w:style>
  <w:style w:type="paragraph" w:customStyle="1" w:styleId="131">
    <w:name w:val="Знак Знак13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8F6CB3"/>
  </w:style>
  <w:style w:type="numbering" w:customStyle="1" w:styleId="190">
    <w:name w:val="Нет списка19"/>
    <w:next w:val="a2"/>
    <w:uiPriority w:val="99"/>
    <w:semiHidden/>
    <w:unhideWhenUsed/>
    <w:rsid w:val="008F6CB3"/>
  </w:style>
  <w:style w:type="numbering" w:customStyle="1" w:styleId="200">
    <w:name w:val="Нет списка20"/>
    <w:next w:val="a2"/>
    <w:uiPriority w:val="99"/>
    <w:semiHidden/>
    <w:unhideWhenUsed/>
    <w:rsid w:val="008F6CB3"/>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8F6C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8F6C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8F6CB3"/>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8F6CB3"/>
  </w:style>
  <w:style w:type="numbering" w:customStyle="1" w:styleId="220">
    <w:name w:val="Нет списка22"/>
    <w:next w:val="a2"/>
    <w:uiPriority w:val="99"/>
    <w:semiHidden/>
    <w:unhideWhenUsed/>
    <w:rsid w:val="008F6CB3"/>
  </w:style>
  <w:style w:type="numbering" w:customStyle="1" w:styleId="230">
    <w:name w:val="Нет списка23"/>
    <w:next w:val="a2"/>
    <w:uiPriority w:val="99"/>
    <w:semiHidden/>
    <w:unhideWhenUsed/>
    <w:rsid w:val="008F6CB3"/>
  </w:style>
  <w:style w:type="numbering" w:customStyle="1" w:styleId="240">
    <w:name w:val="Нет списка24"/>
    <w:next w:val="a2"/>
    <w:uiPriority w:val="99"/>
    <w:semiHidden/>
    <w:unhideWhenUsed/>
    <w:rsid w:val="008F6CB3"/>
  </w:style>
  <w:style w:type="numbering" w:customStyle="1" w:styleId="250">
    <w:name w:val="Нет списка25"/>
    <w:next w:val="a2"/>
    <w:uiPriority w:val="99"/>
    <w:semiHidden/>
    <w:unhideWhenUsed/>
    <w:rsid w:val="008F6CB3"/>
  </w:style>
  <w:style w:type="numbering" w:customStyle="1" w:styleId="260">
    <w:name w:val="Нет списка26"/>
    <w:next w:val="a2"/>
    <w:uiPriority w:val="99"/>
    <w:semiHidden/>
    <w:unhideWhenUsed/>
    <w:rsid w:val="008F6CB3"/>
  </w:style>
  <w:style w:type="numbering" w:customStyle="1" w:styleId="270">
    <w:name w:val="Нет списка27"/>
    <w:next w:val="a2"/>
    <w:uiPriority w:val="99"/>
    <w:semiHidden/>
    <w:unhideWhenUsed/>
    <w:rsid w:val="008F6CB3"/>
  </w:style>
  <w:style w:type="numbering" w:customStyle="1" w:styleId="280">
    <w:name w:val="Нет списка28"/>
    <w:next w:val="a2"/>
    <w:uiPriority w:val="99"/>
    <w:semiHidden/>
    <w:unhideWhenUsed/>
    <w:rsid w:val="008F6CB3"/>
  </w:style>
  <w:style w:type="numbering" w:customStyle="1" w:styleId="290">
    <w:name w:val="Нет списка29"/>
    <w:next w:val="a2"/>
    <w:uiPriority w:val="99"/>
    <w:semiHidden/>
    <w:unhideWhenUsed/>
    <w:rsid w:val="008F6CB3"/>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8F6CB3"/>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8F6CB3"/>
    <w:rPr>
      <w:b/>
      <w:color w:val="26282F"/>
      <w:sz w:val="26"/>
    </w:rPr>
  </w:style>
  <w:style w:type="numbering" w:customStyle="1" w:styleId="300">
    <w:name w:val="Нет списка30"/>
    <w:next w:val="a2"/>
    <w:uiPriority w:val="99"/>
    <w:semiHidden/>
    <w:unhideWhenUsed/>
    <w:rsid w:val="008F6CB3"/>
  </w:style>
  <w:style w:type="numbering" w:customStyle="1" w:styleId="310">
    <w:name w:val="Нет списка31"/>
    <w:next w:val="a2"/>
    <w:uiPriority w:val="99"/>
    <w:semiHidden/>
    <w:unhideWhenUsed/>
    <w:rsid w:val="008F6CB3"/>
  </w:style>
  <w:style w:type="paragraph" w:customStyle="1" w:styleId="12b">
    <w:name w:val="Знак Знак12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8F6CB3"/>
  </w:style>
  <w:style w:type="numbering" w:customStyle="1" w:styleId="330">
    <w:name w:val="Нет списка33"/>
    <w:next w:val="a2"/>
    <w:uiPriority w:val="99"/>
    <w:semiHidden/>
    <w:unhideWhenUsed/>
    <w:rsid w:val="008F6CB3"/>
  </w:style>
  <w:style w:type="numbering" w:customStyle="1" w:styleId="340">
    <w:name w:val="Нет списка34"/>
    <w:next w:val="a2"/>
    <w:uiPriority w:val="99"/>
    <w:semiHidden/>
    <w:unhideWhenUsed/>
    <w:rsid w:val="008F6CB3"/>
  </w:style>
  <w:style w:type="numbering" w:customStyle="1" w:styleId="350">
    <w:name w:val="Нет списка35"/>
    <w:next w:val="a2"/>
    <w:uiPriority w:val="99"/>
    <w:semiHidden/>
    <w:unhideWhenUsed/>
    <w:rsid w:val="008F6CB3"/>
  </w:style>
  <w:style w:type="numbering" w:customStyle="1" w:styleId="360">
    <w:name w:val="Нет списка36"/>
    <w:next w:val="a2"/>
    <w:uiPriority w:val="99"/>
    <w:semiHidden/>
    <w:unhideWhenUsed/>
    <w:rsid w:val="008F6CB3"/>
  </w:style>
  <w:style w:type="numbering" w:customStyle="1" w:styleId="370">
    <w:name w:val="Нет списка37"/>
    <w:next w:val="a2"/>
    <w:uiPriority w:val="99"/>
    <w:semiHidden/>
    <w:unhideWhenUsed/>
    <w:rsid w:val="008F6CB3"/>
  </w:style>
  <w:style w:type="numbering" w:customStyle="1" w:styleId="38">
    <w:name w:val="Нет списка38"/>
    <w:next w:val="a2"/>
    <w:uiPriority w:val="99"/>
    <w:semiHidden/>
    <w:unhideWhenUsed/>
    <w:rsid w:val="008F6CB3"/>
  </w:style>
  <w:style w:type="numbering" w:customStyle="1" w:styleId="39">
    <w:name w:val="Нет списка39"/>
    <w:next w:val="a2"/>
    <w:uiPriority w:val="99"/>
    <w:semiHidden/>
    <w:unhideWhenUsed/>
    <w:rsid w:val="008F6CB3"/>
  </w:style>
  <w:style w:type="numbering" w:customStyle="1" w:styleId="400">
    <w:name w:val="Нет списка40"/>
    <w:next w:val="a2"/>
    <w:uiPriority w:val="99"/>
    <w:semiHidden/>
    <w:unhideWhenUsed/>
    <w:rsid w:val="008F6CB3"/>
  </w:style>
  <w:style w:type="numbering" w:customStyle="1" w:styleId="410">
    <w:name w:val="Нет списка41"/>
    <w:next w:val="a2"/>
    <w:uiPriority w:val="99"/>
    <w:semiHidden/>
    <w:unhideWhenUsed/>
    <w:rsid w:val="008F6CB3"/>
  </w:style>
  <w:style w:type="paragraph" w:customStyle="1" w:styleId="1f1">
    <w:name w:val="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8F6CB3"/>
  </w:style>
  <w:style w:type="numbering" w:customStyle="1" w:styleId="43">
    <w:name w:val="Нет списка43"/>
    <w:next w:val="a2"/>
    <w:uiPriority w:val="99"/>
    <w:semiHidden/>
    <w:unhideWhenUsed/>
    <w:rsid w:val="008F6CB3"/>
  </w:style>
  <w:style w:type="numbering" w:customStyle="1" w:styleId="44">
    <w:name w:val="Нет списка44"/>
    <w:next w:val="a2"/>
    <w:uiPriority w:val="99"/>
    <w:semiHidden/>
    <w:unhideWhenUsed/>
    <w:rsid w:val="008F6CB3"/>
  </w:style>
  <w:style w:type="numbering" w:customStyle="1" w:styleId="45">
    <w:name w:val="Нет списка45"/>
    <w:next w:val="a2"/>
    <w:uiPriority w:val="99"/>
    <w:semiHidden/>
    <w:unhideWhenUsed/>
    <w:rsid w:val="008F6CB3"/>
  </w:style>
  <w:style w:type="numbering" w:customStyle="1" w:styleId="46">
    <w:name w:val="Нет списка46"/>
    <w:next w:val="a2"/>
    <w:uiPriority w:val="99"/>
    <w:semiHidden/>
    <w:unhideWhenUsed/>
    <w:rsid w:val="008F6CB3"/>
  </w:style>
  <w:style w:type="numbering" w:customStyle="1" w:styleId="47">
    <w:name w:val="Нет списка47"/>
    <w:next w:val="a2"/>
    <w:uiPriority w:val="99"/>
    <w:semiHidden/>
    <w:unhideWhenUsed/>
    <w:rsid w:val="008F6CB3"/>
  </w:style>
  <w:style w:type="numbering" w:customStyle="1" w:styleId="48">
    <w:name w:val="Нет списка48"/>
    <w:next w:val="a2"/>
    <w:uiPriority w:val="99"/>
    <w:semiHidden/>
    <w:unhideWhenUsed/>
    <w:rsid w:val="008F6CB3"/>
  </w:style>
  <w:style w:type="numbering" w:customStyle="1" w:styleId="49">
    <w:name w:val="Нет списка49"/>
    <w:next w:val="a2"/>
    <w:uiPriority w:val="99"/>
    <w:semiHidden/>
    <w:unhideWhenUsed/>
    <w:rsid w:val="008F6CB3"/>
  </w:style>
  <w:style w:type="numbering" w:customStyle="1" w:styleId="500">
    <w:name w:val="Нет списка50"/>
    <w:next w:val="a2"/>
    <w:uiPriority w:val="99"/>
    <w:semiHidden/>
    <w:unhideWhenUsed/>
    <w:rsid w:val="008F6CB3"/>
  </w:style>
  <w:style w:type="numbering" w:customStyle="1" w:styleId="510">
    <w:name w:val="Нет списка51"/>
    <w:next w:val="a2"/>
    <w:uiPriority w:val="99"/>
    <w:semiHidden/>
    <w:unhideWhenUsed/>
    <w:rsid w:val="008F6CB3"/>
  </w:style>
  <w:style w:type="numbering" w:customStyle="1" w:styleId="520">
    <w:name w:val="Нет списка52"/>
    <w:next w:val="a2"/>
    <w:uiPriority w:val="99"/>
    <w:semiHidden/>
    <w:unhideWhenUsed/>
    <w:rsid w:val="008F6CB3"/>
  </w:style>
  <w:style w:type="numbering" w:customStyle="1" w:styleId="53">
    <w:name w:val="Нет списка53"/>
    <w:next w:val="a2"/>
    <w:uiPriority w:val="99"/>
    <w:semiHidden/>
    <w:unhideWhenUsed/>
    <w:rsid w:val="008F6CB3"/>
  </w:style>
  <w:style w:type="numbering" w:customStyle="1" w:styleId="54">
    <w:name w:val="Нет списка54"/>
    <w:next w:val="a2"/>
    <w:uiPriority w:val="99"/>
    <w:semiHidden/>
    <w:unhideWhenUsed/>
    <w:rsid w:val="008F6CB3"/>
  </w:style>
  <w:style w:type="numbering" w:customStyle="1" w:styleId="55">
    <w:name w:val="Нет списка55"/>
    <w:next w:val="a2"/>
    <w:uiPriority w:val="99"/>
    <w:semiHidden/>
    <w:unhideWhenUsed/>
    <w:rsid w:val="008F6CB3"/>
  </w:style>
  <w:style w:type="numbering" w:customStyle="1" w:styleId="56">
    <w:name w:val="Нет списка56"/>
    <w:next w:val="a2"/>
    <w:uiPriority w:val="99"/>
    <w:semiHidden/>
    <w:unhideWhenUsed/>
    <w:rsid w:val="008F6CB3"/>
  </w:style>
  <w:style w:type="numbering" w:customStyle="1" w:styleId="57">
    <w:name w:val="Нет списка57"/>
    <w:next w:val="a2"/>
    <w:uiPriority w:val="99"/>
    <w:semiHidden/>
    <w:unhideWhenUsed/>
    <w:rsid w:val="008F6CB3"/>
  </w:style>
  <w:style w:type="numbering" w:customStyle="1" w:styleId="58">
    <w:name w:val="Нет списка58"/>
    <w:next w:val="a2"/>
    <w:uiPriority w:val="99"/>
    <w:semiHidden/>
    <w:unhideWhenUsed/>
    <w:rsid w:val="008F6CB3"/>
  </w:style>
  <w:style w:type="numbering" w:customStyle="1" w:styleId="59">
    <w:name w:val="Нет списка59"/>
    <w:next w:val="a2"/>
    <w:uiPriority w:val="99"/>
    <w:semiHidden/>
    <w:unhideWhenUsed/>
    <w:rsid w:val="008F6CB3"/>
  </w:style>
  <w:style w:type="numbering" w:customStyle="1" w:styleId="60">
    <w:name w:val="Нет списка60"/>
    <w:next w:val="a2"/>
    <w:uiPriority w:val="99"/>
    <w:semiHidden/>
    <w:unhideWhenUsed/>
    <w:rsid w:val="008F6CB3"/>
  </w:style>
  <w:style w:type="numbering" w:customStyle="1" w:styleId="61">
    <w:name w:val="Нет списка61"/>
    <w:next w:val="a2"/>
    <w:uiPriority w:val="99"/>
    <w:semiHidden/>
    <w:unhideWhenUsed/>
    <w:rsid w:val="008F6CB3"/>
  </w:style>
  <w:style w:type="numbering" w:customStyle="1" w:styleId="62">
    <w:name w:val="Нет списка62"/>
    <w:next w:val="a2"/>
    <w:uiPriority w:val="99"/>
    <w:semiHidden/>
    <w:unhideWhenUsed/>
    <w:rsid w:val="008F6CB3"/>
  </w:style>
  <w:style w:type="numbering" w:customStyle="1" w:styleId="63">
    <w:name w:val="Нет списка63"/>
    <w:next w:val="a2"/>
    <w:uiPriority w:val="99"/>
    <w:semiHidden/>
    <w:unhideWhenUsed/>
    <w:rsid w:val="008F6CB3"/>
  </w:style>
  <w:style w:type="character" w:customStyle="1" w:styleId="blk">
    <w:name w:val="blk"/>
    <w:rsid w:val="008F6CB3"/>
  </w:style>
  <w:style w:type="numbering" w:customStyle="1" w:styleId="64">
    <w:name w:val="Нет списка64"/>
    <w:next w:val="a2"/>
    <w:uiPriority w:val="99"/>
    <w:semiHidden/>
    <w:unhideWhenUsed/>
    <w:rsid w:val="008F6CB3"/>
  </w:style>
  <w:style w:type="numbering" w:customStyle="1" w:styleId="65">
    <w:name w:val="Нет списка65"/>
    <w:next w:val="a2"/>
    <w:uiPriority w:val="99"/>
    <w:semiHidden/>
    <w:unhideWhenUsed/>
    <w:rsid w:val="008F6CB3"/>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8F6CB3"/>
  </w:style>
  <w:style w:type="numbering" w:customStyle="1" w:styleId="67">
    <w:name w:val="Нет списка67"/>
    <w:next w:val="a2"/>
    <w:uiPriority w:val="99"/>
    <w:semiHidden/>
    <w:unhideWhenUsed/>
    <w:rsid w:val="008F6CB3"/>
  </w:style>
  <w:style w:type="numbering" w:customStyle="1" w:styleId="68">
    <w:name w:val="Нет списка68"/>
    <w:next w:val="a2"/>
    <w:uiPriority w:val="99"/>
    <w:semiHidden/>
    <w:unhideWhenUsed/>
    <w:rsid w:val="008F6CB3"/>
  </w:style>
  <w:style w:type="numbering" w:customStyle="1" w:styleId="69">
    <w:name w:val="Нет списка69"/>
    <w:next w:val="a2"/>
    <w:uiPriority w:val="99"/>
    <w:semiHidden/>
    <w:unhideWhenUsed/>
    <w:rsid w:val="008F6CB3"/>
  </w:style>
  <w:style w:type="numbering" w:customStyle="1" w:styleId="70">
    <w:name w:val="Нет списка70"/>
    <w:next w:val="a2"/>
    <w:uiPriority w:val="99"/>
    <w:semiHidden/>
    <w:unhideWhenUsed/>
    <w:rsid w:val="008F6CB3"/>
  </w:style>
  <w:style w:type="numbering" w:customStyle="1" w:styleId="71">
    <w:name w:val="Нет списка71"/>
    <w:next w:val="a2"/>
    <w:uiPriority w:val="99"/>
    <w:semiHidden/>
    <w:unhideWhenUsed/>
    <w:rsid w:val="008F6CB3"/>
  </w:style>
  <w:style w:type="paragraph" w:customStyle="1" w:styleId="aff8">
    <w:name w:val="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8F6CB3"/>
  </w:style>
  <w:style w:type="numbering" w:customStyle="1" w:styleId="73">
    <w:name w:val="Нет списка73"/>
    <w:next w:val="a2"/>
    <w:uiPriority w:val="99"/>
    <w:semiHidden/>
    <w:unhideWhenUsed/>
    <w:rsid w:val="008F6CB3"/>
  </w:style>
  <w:style w:type="numbering" w:customStyle="1" w:styleId="74">
    <w:name w:val="Нет списка74"/>
    <w:next w:val="a2"/>
    <w:uiPriority w:val="99"/>
    <w:semiHidden/>
    <w:unhideWhenUsed/>
    <w:rsid w:val="008F6CB3"/>
  </w:style>
  <w:style w:type="numbering" w:customStyle="1" w:styleId="75">
    <w:name w:val="Нет списка75"/>
    <w:next w:val="a2"/>
    <w:uiPriority w:val="99"/>
    <w:semiHidden/>
    <w:unhideWhenUsed/>
    <w:rsid w:val="008F6CB3"/>
  </w:style>
  <w:style w:type="numbering" w:customStyle="1" w:styleId="76">
    <w:name w:val="Нет списка76"/>
    <w:next w:val="a2"/>
    <w:uiPriority w:val="99"/>
    <w:semiHidden/>
    <w:unhideWhenUsed/>
    <w:rsid w:val="008F6CB3"/>
  </w:style>
  <w:style w:type="numbering" w:customStyle="1" w:styleId="77">
    <w:name w:val="Нет списка77"/>
    <w:next w:val="a2"/>
    <w:uiPriority w:val="99"/>
    <w:semiHidden/>
    <w:unhideWhenUsed/>
    <w:rsid w:val="008F6CB3"/>
  </w:style>
  <w:style w:type="numbering" w:customStyle="1" w:styleId="78">
    <w:name w:val="Нет списка78"/>
    <w:next w:val="a2"/>
    <w:uiPriority w:val="99"/>
    <w:semiHidden/>
    <w:unhideWhenUsed/>
    <w:rsid w:val="008F6CB3"/>
  </w:style>
  <w:style w:type="numbering" w:customStyle="1" w:styleId="79">
    <w:name w:val="Нет списка79"/>
    <w:next w:val="a2"/>
    <w:uiPriority w:val="99"/>
    <w:semiHidden/>
    <w:unhideWhenUsed/>
    <w:rsid w:val="008F6CB3"/>
  </w:style>
  <w:style w:type="numbering" w:customStyle="1" w:styleId="80">
    <w:name w:val="Нет списка80"/>
    <w:next w:val="a2"/>
    <w:uiPriority w:val="99"/>
    <w:semiHidden/>
    <w:unhideWhenUsed/>
    <w:rsid w:val="008F6CB3"/>
  </w:style>
  <w:style w:type="numbering" w:customStyle="1" w:styleId="81">
    <w:name w:val="Нет списка81"/>
    <w:next w:val="a2"/>
    <w:uiPriority w:val="99"/>
    <w:semiHidden/>
    <w:unhideWhenUsed/>
    <w:rsid w:val="008F6CB3"/>
  </w:style>
  <w:style w:type="paragraph" w:customStyle="1" w:styleId="xl180">
    <w:name w:val="xl180"/>
    <w:basedOn w:val="a"/>
    <w:rsid w:val="008F6CB3"/>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8F6CB3"/>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8F6CB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8F6CB3"/>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8F6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8F6CB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8F6CB3"/>
  </w:style>
  <w:style w:type="numbering" w:customStyle="1" w:styleId="1100">
    <w:name w:val="Нет списка110"/>
    <w:next w:val="a2"/>
    <w:uiPriority w:val="99"/>
    <w:semiHidden/>
    <w:rsid w:val="008F6CB3"/>
  </w:style>
  <w:style w:type="table" w:customStyle="1" w:styleId="1f2">
    <w:name w:val="Сетка таблицы1"/>
    <w:basedOn w:val="a1"/>
    <w:next w:val="a8"/>
    <w:rsid w:val="008F6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8F6CB3"/>
  </w:style>
  <w:style w:type="numbering" w:customStyle="1" w:styleId="2100">
    <w:name w:val="Нет списка210"/>
    <w:next w:val="a2"/>
    <w:uiPriority w:val="99"/>
    <w:semiHidden/>
    <w:unhideWhenUsed/>
    <w:rsid w:val="008F6CB3"/>
  </w:style>
  <w:style w:type="numbering" w:customStyle="1" w:styleId="3100">
    <w:name w:val="Нет списка310"/>
    <w:next w:val="a2"/>
    <w:uiPriority w:val="99"/>
    <w:semiHidden/>
    <w:unhideWhenUsed/>
    <w:rsid w:val="008F6CB3"/>
  </w:style>
  <w:style w:type="numbering" w:customStyle="1" w:styleId="4100">
    <w:name w:val="Нет списка410"/>
    <w:next w:val="a2"/>
    <w:uiPriority w:val="99"/>
    <w:semiHidden/>
    <w:unhideWhenUsed/>
    <w:rsid w:val="008F6CB3"/>
  </w:style>
  <w:style w:type="paragraph" w:customStyle="1" w:styleId="1f3">
    <w:name w:val="Знак Знак Знак Знак1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8F6CB3"/>
    <w:pPr>
      <w:spacing w:after="0" w:line="240" w:lineRule="auto"/>
    </w:pPr>
    <w:rPr>
      <w:rFonts w:ascii="Calibri" w:eastAsia="Times New Roman" w:hAnsi="Calibri" w:cs="Times New Roman"/>
    </w:rPr>
  </w:style>
  <w:style w:type="paragraph" w:customStyle="1" w:styleId="12e">
    <w:name w:val="Знак Знак12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8F6CB3"/>
  </w:style>
  <w:style w:type="numbering" w:customStyle="1" w:styleId="610">
    <w:name w:val="Нет списка610"/>
    <w:next w:val="a2"/>
    <w:uiPriority w:val="99"/>
    <w:semiHidden/>
    <w:unhideWhenUsed/>
    <w:rsid w:val="008F6CB3"/>
  </w:style>
  <w:style w:type="numbering" w:customStyle="1" w:styleId="710">
    <w:name w:val="Нет списка710"/>
    <w:next w:val="a2"/>
    <w:uiPriority w:val="99"/>
    <w:semiHidden/>
    <w:unhideWhenUsed/>
    <w:rsid w:val="008F6CB3"/>
  </w:style>
  <w:style w:type="numbering" w:customStyle="1" w:styleId="83">
    <w:name w:val="Нет списка83"/>
    <w:next w:val="a2"/>
    <w:uiPriority w:val="99"/>
    <w:semiHidden/>
    <w:unhideWhenUsed/>
    <w:rsid w:val="008F6CB3"/>
  </w:style>
  <w:style w:type="numbering" w:customStyle="1" w:styleId="91f1">
    <w:name w:val="Нет списка91"/>
    <w:next w:val="a2"/>
    <w:uiPriority w:val="99"/>
    <w:semiHidden/>
    <w:unhideWhenUsed/>
    <w:rsid w:val="008F6CB3"/>
  </w:style>
  <w:style w:type="numbering" w:customStyle="1" w:styleId="101">
    <w:name w:val="Нет списка101"/>
    <w:next w:val="a2"/>
    <w:uiPriority w:val="99"/>
    <w:semiHidden/>
    <w:unhideWhenUsed/>
    <w:rsid w:val="008F6CB3"/>
  </w:style>
  <w:style w:type="paragraph" w:customStyle="1" w:styleId="1f5">
    <w:name w:val="Знак Знак1"/>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8F6CB3"/>
  </w:style>
  <w:style w:type="numbering" w:customStyle="1" w:styleId="1210">
    <w:name w:val="Нет списка121"/>
    <w:next w:val="a2"/>
    <w:uiPriority w:val="99"/>
    <w:semiHidden/>
    <w:unhideWhenUsed/>
    <w:rsid w:val="008F6CB3"/>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8F6CB3"/>
  </w:style>
  <w:style w:type="numbering" w:customStyle="1" w:styleId="1413">
    <w:name w:val="Нет списка141"/>
    <w:next w:val="a2"/>
    <w:uiPriority w:val="99"/>
    <w:semiHidden/>
    <w:unhideWhenUsed/>
    <w:rsid w:val="008F6CB3"/>
  </w:style>
  <w:style w:type="numbering" w:customStyle="1" w:styleId="151">
    <w:name w:val="Нет списка151"/>
    <w:next w:val="a2"/>
    <w:uiPriority w:val="99"/>
    <w:semiHidden/>
    <w:unhideWhenUsed/>
    <w:rsid w:val="008F6CB3"/>
  </w:style>
  <w:style w:type="numbering" w:customStyle="1" w:styleId="161">
    <w:name w:val="Нет списка161"/>
    <w:next w:val="a2"/>
    <w:uiPriority w:val="99"/>
    <w:semiHidden/>
    <w:unhideWhenUsed/>
    <w:rsid w:val="008F6CB3"/>
  </w:style>
  <w:style w:type="numbering" w:customStyle="1" w:styleId="171">
    <w:name w:val="Нет списка171"/>
    <w:next w:val="a2"/>
    <w:uiPriority w:val="99"/>
    <w:semiHidden/>
    <w:unhideWhenUsed/>
    <w:rsid w:val="008F6CB3"/>
  </w:style>
  <w:style w:type="paragraph" w:customStyle="1" w:styleId="132">
    <w:name w:val="Знак Знак13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8F6CB3"/>
  </w:style>
  <w:style w:type="numbering" w:customStyle="1" w:styleId="191">
    <w:name w:val="Нет списка191"/>
    <w:next w:val="a2"/>
    <w:uiPriority w:val="99"/>
    <w:semiHidden/>
    <w:unhideWhenUsed/>
    <w:rsid w:val="008F6CB3"/>
  </w:style>
  <w:style w:type="numbering" w:customStyle="1" w:styleId="201">
    <w:name w:val="Нет списка201"/>
    <w:next w:val="a2"/>
    <w:uiPriority w:val="99"/>
    <w:semiHidden/>
    <w:unhideWhenUsed/>
    <w:rsid w:val="008F6CB3"/>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8F6CB3"/>
  </w:style>
  <w:style w:type="numbering" w:customStyle="1" w:styleId="221">
    <w:name w:val="Нет списка221"/>
    <w:next w:val="a2"/>
    <w:uiPriority w:val="99"/>
    <w:semiHidden/>
    <w:unhideWhenUsed/>
    <w:rsid w:val="008F6CB3"/>
  </w:style>
  <w:style w:type="numbering" w:customStyle="1" w:styleId="231">
    <w:name w:val="Нет списка231"/>
    <w:next w:val="a2"/>
    <w:uiPriority w:val="99"/>
    <w:semiHidden/>
    <w:unhideWhenUsed/>
    <w:rsid w:val="008F6CB3"/>
  </w:style>
  <w:style w:type="numbering" w:customStyle="1" w:styleId="241">
    <w:name w:val="Нет списка241"/>
    <w:next w:val="a2"/>
    <w:uiPriority w:val="99"/>
    <w:semiHidden/>
    <w:unhideWhenUsed/>
    <w:rsid w:val="008F6CB3"/>
  </w:style>
  <w:style w:type="numbering" w:customStyle="1" w:styleId="251">
    <w:name w:val="Нет списка251"/>
    <w:next w:val="a2"/>
    <w:uiPriority w:val="99"/>
    <w:semiHidden/>
    <w:unhideWhenUsed/>
    <w:rsid w:val="008F6CB3"/>
  </w:style>
  <w:style w:type="numbering" w:customStyle="1" w:styleId="261">
    <w:name w:val="Нет списка261"/>
    <w:next w:val="a2"/>
    <w:uiPriority w:val="99"/>
    <w:semiHidden/>
    <w:unhideWhenUsed/>
    <w:rsid w:val="008F6CB3"/>
  </w:style>
  <w:style w:type="numbering" w:customStyle="1" w:styleId="271">
    <w:name w:val="Нет списка271"/>
    <w:next w:val="a2"/>
    <w:uiPriority w:val="99"/>
    <w:semiHidden/>
    <w:unhideWhenUsed/>
    <w:rsid w:val="008F6CB3"/>
  </w:style>
  <w:style w:type="numbering" w:customStyle="1" w:styleId="281">
    <w:name w:val="Нет списка281"/>
    <w:next w:val="a2"/>
    <w:uiPriority w:val="99"/>
    <w:semiHidden/>
    <w:unhideWhenUsed/>
    <w:rsid w:val="008F6CB3"/>
  </w:style>
  <w:style w:type="numbering" w:customStyle="1" w:styleId="291">
    <w:name w:val="Нет списка291"/>
    <w:next w:val="a2"/>
    <w:uiPriority w:val="99"/>
    <w:semiHidden/>
    <w:unhideWhenUsed/>
    <w:rsid w:val="008F6CB3"/>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8F6CB3"/>
  </w:style>
  <w:style w:type="numbering" w:customStyle="1" w:styleId="311">
    <w:name w:val="Нет списка311"/>
    <w:next w:val="a2"/>
    <w:uiPriority w:val="99"/>
    <w:semiHidden/>
    <w:unhideWhenUsed/>
    <w:rsid w:val="008F6CB3"/>
  </w:style>
  <w:style w:type="paragraph" w:customStyle="1" w:styleId="12f5">
    <w:name w:val="Знак Знак12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8F6CB3"/>
  </w:style>
  <w:style w:type="numbering" w:customStyle="1" w:styleId="331">
    <w:name w:val="Нет списка331"/>
    <w:next w:val="a2"/>
    <w:uiPriority w:val="99"/>
    <w:semiHidden/>
    <w:unhideWhenUsed/>
    <w:rsid w:val="008F6CB3"/>
  </w:style>
  <w:style w:type="numbering" w:customStyle="1" w:styleId="341">
    <w:name w:val="Нет списка341"/>
    <w:next w:val="a2"/>
    <w:uiPriority w:val="99"/>
    <w:semiHidden/>
    <w:unhideWhenUsed/>
    <w:rsid w:val="008F6CB3"/>
  </w:style>
  <w:style w:type="numbering" w:customStyle="1" w:styleId="351">
    <w:name w:val="Нет списка351"/>
    <w:next w:val="a2"/>
    <w:uiPriority w:val="99"/>
    <w:semiHidden/>
    <w:unhideWhenUsed/>
    <w:rsid w:val="008F6CB3"/>
  </w:style>
  <w:style w:type="numbering" w:customStyle="1" w:styleId="361">
    <w:name w:val="Нет списка361"/>
    <w:next w:val="a2"/>
    <w:uiPriority w:val="99"/>
    <w:semiHidden/>
    <w:unhideWhenUsed/>
    <w:rsid w:val="008F6CB3"/>
  </w:style>
  <w:style w:type="numbering" w:customStyle="1" w:styleId="371">
    <w:name w:val="Нет списка371"/>
    <w:next w:val="a2"/>
    <w:uiPriority w:val="99"/>
    <w:semiHidden/>
    <w:unhideWhenUsed/>
    <w:rsid w:val="008F6CB3"/>
  </w:style>
  <w:style w:type="numbering" w:customStyle="1" w:styleId="381">
    <w:name w:val="Нет списка381"/>
    <w:next w:val="a2"/>
    <w:uiPriority w:val="99"/>
    <w:semiHidden/>
    <w:unhideWhenUsed/>
    <w:rsid w:val="008F6CB3"/>
  </w:style>
  <w:style w:type="numbering" w:customStyle="1" w:styleId="391">
    <w:name w:val="Нет списка391"/>
    <w:next w:val="a2"/>
    <w:uiPriority w:val="99"/>
    <w:semiHidden/>
    <w:unhideWhenUsed/>
    <w:rsid w:val="008F6CB3"/>
  </w:style>
  <w:style w:type="numbering" w:customStyle="1" w:styleId="401">
    <w:name w:val="Нет списка401"/>
    <w:next w:val="a2"/>
    <w:uiPriority w:val="99"/>
    <w:semiHidden/>
    <w:unhideWhenUsed/>
    <w:rsid w:val="008F6CB3"/>
  </w:style>
  <w:style w:type="numbering" w:customStyle="1" w:styleId="411">
    <w:name w:val="Нет списка411"/>
    <w:next w:val="a2"/>
    <w:uiPriority w:val="99"/>
    <w:semiHidden/>
    <w:unhideWhenUsed/>
    <w:rsid w:val="008F6CB3"/>
  </w:style>
  <w:style w:type="paragraph" w:customStyle="1" w:styleId="1f7">
    <w:name w:val="Знак Знак1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8F6CB3"/>
  </w:style>
  <w:style w:type="numbering" w:customStyle="1" w:styleId="431">
    <w:name w:val="Нет списка431"/>
    <w:next w:val="a2"/>
    <w:uiPriority w:val="99"/>
    <w:semiHidden/>
    <w:unhideWhenUsed/>
    <w:rsid w:val="008F6CB3"/>
  </w:style>
  <w:style w:type="numbering" w:customStyle="1" w:styleId="441">
    <w:name w:val="Нет списка441"/>
    <w:next w:val="a2"/>
    <w:uiPriority w:val="99"/>
    <w:semiHidden/>
    <w:unhideWhenUsed/>
    <w:rsid w:val="008F6CB3"/>
  </w:style>
  <w:style w:type="numbering" w:customStyle="1" w:styleId="451">
    <w:name w:val="Нет списка451"/>
    <w:next w:val="a2"/>
    <w:uiPriority w:val="99"/>
    <w:semiHidden/>
    <w:unhideWhenUsed/>
    <w:rsid w:val="008F6CB3"/>
  </w:style>
  <w:style w:type="numbering" w:customStyle="1" w:styleId="461">
    <w:name w:val="Нет списка461"/>
    <w:next w:val="a2"/>
    <w:uiPriority w:val="99"/>
    <w:semiHidden/>
    <w:unhideWhenUsed/>
    <w:rsid w:val="008F6CB3"/>
  </w:style>
  <w:style w:type="numbering" w:customStyle="1" w:styleId="471">
    <w:name w:val="Нет списка471"/>
    <w:next w:val="a2"/>
    <w:uiPriority w:val="99"/>
    <w:semiHidden/>
    <w:unhideWhenUsed/>
    <w:rsid w:val="008F6CB3"/>
  </w:style>
  <w:style w:type="numbering" w:customStyle="1" w:styleId="481">
    <w:name w:val="Нет списка481"/>
    <w:next w:val="a2"/>
    <w:uiPriority w:val="99"/>
    <w:semiHidden/>
    <w:unhideWhenUsed/>
    <w:rsid w:val="008F6CB3"/>
  </w:style>
  <w:style w:type="numbering" w:customStyle="1" w:styleId="491">
    <w:name w:val="Нет списка491"/>
    <w:next w:val="a2"/>
    <w:uiPriority w:val="99"/>
    <w:semiHidden/>
    <w:unhideWhenUsed/>
    <w:rsid w:val="008F6CB3"/>
  </w:style>
  <w:style w:type="numbering" w:customStyle="1" w:styleId="501">
    <w:name w:val="Нет списка501"/>
    <w:next w:val="a2"/>
    <w:uiPriority w:val="99"/>
    <w:semiHidden/>
    <w:unhideWhenUsed/>
    <w:rsid w:val="008F6CB3"/>
  </w:style>
  <w:style w:type="numbering" w:customStyle="1" w:styleId="511">
    <w:name w:val="Нет списка511"/>
    <w:next w:val="a2"/>
    <w:uiPriority w:val="99"/>
    <w:semiHidden/>
    <w:unhideWhenUsed/>
    <w:rsid w:val="008F6CB3"/>
  </w:style>
  <w:style w:type="numbering" w:customStyle="1" w:styleId="521">
    <w:name w:val="Нет списка521"/>
    <w:next w:val="a2"/>
    <w:uiPriority w:val="99"/>
    <w:semiHidden/>
    <w:unhideWhenUsed/>
    <w:rsid w:val="008F6CB3"/>
  </w:style>
  <w:style w:type="numbering" w:customStyle="1" w:styleId="531">
    <w:name w:val="Нет списка531"/>
    <w:next w:val="a2"/>
    <w:uiPriority w:val="99"/>
    <w:semiHidden/>
    <w:unhideWhenUsed/>
    <w:rsid w:val="008F6CB3"/>
  </w:style>
  <w:style w:type="numbering" w:customStyle="1" w:styleId="541">
    <w:name w:val="Нет списка541"/>
    <w:next w:val="a2"/>
    <w:uiPriority w:val="99"/>
    <w:semiHidden/>
    <w:unhideWhenUsed/>
    <w:rsid w:val="008F6CB3"/>
  </w:style>
  <w:style w:type="numbering" w:customStyle="1" w:styleId="551">
    <w:name w:val="Нет списка551"/>
    <w:next w:val="a2"/>
    <w:uiPriority w:val="99"/>
    <w:semiHidden/>
    <w:unhideWhenUsed/>
    <w:rsid w:val="008F6CB3"/>
  </w:style>
  <w:style w:type="numbering" w:customStyle="1" w:styleId="561">
    <w:name w:val="Нет списка561"/>
    <w:next w:val="a2"/>
    <w:uiPriority w:val="99"/>
    <w:semiHidden/>
    <w:unhideWhenUsed/>
    <w:rsid w:val="008F6CB3"/>
  </w:style>
  <w:style w:type="numbering" w:customStyle="1" w:styleId="571">
    <w:name w:val="Нет списка571"/>
    <w:next w:val="a2"/>
    <w:uiPriority w:val="99"/>
    <w:semiHidden/>
    <w:unhideWhenUsed/>
    <w:rsid w:val="008F6CB3"/>
  </w:style>
  <w:style w:type="numbering" w:customStyle="1" w:styleId="581">
    <w:name w:val="Нет списка581"/>
    <w:next w:val="a2"/>
    <w:uiPriority w:val="99"/>
    <w:semiHidden/>
    <w:unhideWhenUsed/>
    <w:rsid w:val="008F6CB3"/>
  </w:style>
  <w:style w:type="numbering" w:customStyle="1" w:styleId="591">
    <w:name w:val="Нет списка591"/>
    <w:next w:val="a2"/>
    <w:uiPriority w:val="99"/>
    <w:semiHidden/>
    <w:unhideWhenUsed/>
    <w:rsid w:val="008F6CB3"/>
  </w:style>
  <w:style w:type="numbering" w:customStyle="1" w:styleId="601">
    <w:name w:val="Нет списка601"/>
    <w:next w:val="a2"/>
    <w:uiPriority w:val="99"/>
    <w:semiHidden/>
    <w:unhideWhenUsed/>
    <w:rsid w:val="008F6CB3"/>
  </w:style>
  <w:style w:type="numbering" w:customStyle="1" w:styleId="611">
    <w:name w:val="Нет списка611"/>
    <w:next w:val="a2"/>
    <w:uiPriority w:val="99"/>
    <w:semiHidden/>
    <w:unhideWhenUsed/>
    <w:rsid w:val="008F6CB3"/>
  </w:style>
  <w:style w:type="numbering" w:customStyle="1" w:styleId="621">
    <w:name w:val="Нет списка621"/>
    <w:next w:val="a2"/>
    <w:uiPriority w:val="99"/>
    <w:semiHidden/>
    <w:unhideWhenUsed/>
    <w:rsid w:val="008F6CB3"/>
  </w:style>
  <w:style w:type="numbering" w:customStyle="1" w:styleId="631">
    <w:name w:val="Нет списка631"/>
    <w:next w:val="a2"/>
    <w:uiPriority w:val="99"/>
    <w:semiHidden/>
    <w:unhideWhenUsed/>
    <w:rsid w:val="008F6CB3"/>
  </w:style>
  <w:style w:type="numbering" w:customStyle="1" w:styleId="641">
    <w:name w:val="Нет списка641"/>
    <w:next w:val="a2"/>
    <w:uiPriority w:val="99"/>
    <w:semiHidden/>
    <w:unhideWhenUsed/>
    <w:rsid w:val="008F6CB3"/>
  </w:style>
  <w:style w:type="numbering" w:customStyle="1" w:styleId="651">
    <w:name w:val="Нет списка651"/>
    <w:next w:val="a2"/>
    <w:uiPriority w:val="99"/>
    <w:semiHidden/>
    <w:unhideWhenUsed/>
    <w:rsid w:val="008F6CB3"/>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8F6CB3"/>
  </w:style>
  <w:style w:type="numbering" w:customStyle="1" w:styleId="671">
    <w:name w:val="Нет списка671"/>
    <w:next w:val="a2"/>
    <w:uiPriority w:val="99"/>
    <w:semiHidden/>
    <w:unhideWhenUsed/>
    <w:rsid w:val="008F6CB3"/>
  </w:style>
  <w:style w:type="numbering" w:customStyle="1" w:styleId="681">
    <w:name w:val="Нет списка681"/>
    <w:next w:val="a2"/>
    <w:uiPriority w:val="99"/>
    <w:semiHidden/>
    <w:unhideWhenUsed/>
    <w:rsid w:val="008F6CB3"/>
  </w:style>
  <w:style w:type="numbering" w:customStyle="1" w:styleId="691">
    <w:name w:val="Нет списка691"/>
    <w:next w:val="a2"/>
    <w:uiPriority w:val="99"/>
    <w:semiHidden/>
    <w:unhideWhenUsed/>
    <w:rsid w:val="008F6CB3"/>
  </w:style>
  <w:style w:type="paragraph" w:customStyle="1" w:styleId="2f2">
    <w:name w:val="Без интервала2"/>
    <w:rsid w:val="008F6CB3"/>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8F6CB3"/>
  </w:style>
  <w:style w:type="numbering" w:customStyle="1" w:styleId="711">
    <w:name w:val="Нет списка711"/>
    <w:next w:val="a2"/>
    <w:uiPriority w:val="99"/>
    <w:semiHidden/>
    <w:unhideWhenUsed/>
    <w:rsid w:val="008F6CB3"/>
  </w:style>
  <w:style w:type="paragraph" w:customStyle="1" w:styleId="affb">
    <w:name w:val="Знак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8F6CB3"/>
  </w:style>
  <w:style w:type="numbering" w:customStyle="1" w:styleId="731">
    <w:name w:val="Нет списка731"/>
    <w:next w:val="a2"/>
    <w:uiPriority w:val="99"/>
    <w:semiHidden/>
    <w:unhideWhenUsed/>
    <w:rsid w:val="008F6CB3"/>
  </w:style>
  <w:style w:type="numbering" w:customStyle="1" w:styleId="741">
    <w:name w:val="Нет списка741"/>
    <w:next w:val="a2"/>
    <w:uiPriority w:val="99"/>
    <w:semiHidden/>
    <w:unhideWhenUsed/>
    <w:rsid w:val="008F6CB3"/>
  </w:style>
  <w:style w:type="paragraph" w:customStyle="1" w:styleId="3a">
    <w:name w:val="Без интервала3"/>
    <w:rsid w:val="008F6CB3"/>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8F6CB3"/>
  </w:style>
  <w:style w:type="numbering" w:customStyle="1" w:styleId="1101">
    <w:name w:val="Нет списка1101"/>
    <w:next w:val="a2"/>
    <w:uiPriority w:val="99"/>
    <w:semiHidden/>
    <w:unhideWhenUsed/>
    <w:rsid w:val="008F6CB3"/>
  </w:style>
  <w:style w:type="numbering" w:customStyle="1" w:styleId="2101">
    <w:name w:val="Нет списка2101"/>
    <w:next w:val="a2"/>
    <w:uiPriority w:val="99"/>
    <w:semiHidden/>
    <w:unhideWhenUsed/>
    <w:rsid w:val="008F6CB3"/>
  </w:style>
  <w:style w:type="numbering" w:customStyle="1" w:styleId="3101">
    <w:name w:val="Нет списка3101"/>
    <w:next w:val="a2"/>
    <w:uiPriority w:val="99"/>
    <w:semiHidden/>
    <w:unhideWhenUsed/>
    <w:rsid w:val="008F6CB3"/>
  </w:style>
  <w:style w:type="numbering" w:customStyle="1" w:styleId="4101">
    <w:name w:val="Нет списка4101"/>
    <w:next w:val="a2"/>
    <w:uiPriority w:val="99"/>
    <w:semiHidden/>
    <w:unhideWhenUsed/>
    <w:rsid w:val="008F6CB3"/>
  </w:style>
  <w:style w:type="paragraph" w:customStyle="1" w:styleId="4a">
    <w:name w:val="Без интервала4"/>
    <w:rsid w:val="008F6CB3"/>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8F6CB3"/>
  </w:style>
  <w:style w:type="numbering" w:customStyle="1" w:styleId="6101">
    <w:name w:val="Нет списка6101"/>
    <w:next w:val="a2"/>
    <w:uiPriority w:val="99"/>
    <w:semiHidden/>
    <w:unhideWhenUsed/>
    <w:rsid w:val="008F6CB3"/>
  </w:style>
  <w:style w:type="numbering" w:customStyle="1" w:styleId="761">
    <w:name w:val="Нет списка761"/>
    <w:next w:val="a2"/>
    <w:uiPriority w:val="99"/>
    <w:semiHidden/>
    <w:unhideWhenUsed/>
    <w:rsid w:val="008F6CB3"/>
  </w:style>
  <w:style w:type="numbering" w:customStyle="1" w:styleId="811">
    <w:name w:val="Нет списка811"/>
    <w:next w:val="a2"/>
    <w:uiPriority w:val="99"/>
    <w:semiHidden/>
    <w:unhideWhenUsed/>
    <w:rsid w:val="008F6CB3"/>
  </w:style>
  <w:style w:type="numbering" w:customStyle="1" w:styleId="9110">
    <w:name w:val="Нет списка911"/>
    <w:next w:val="a2"/>
    <w:uiPriority w:val="99"/>
    <w:semiHidden/>
    <w:unhideWhenUsed/>
    <w:rsid w:val="008F6CB3"/>
  </w:style>
  <w:style w:type="numbering" w:customStyle="1" w:styleId="1011">
    <w:name w:val="Нет списка1011"/>
    <w:next w:val="a2"/>
    <w:uiPriority w:val="99"/>
    <w:semiHidden/>
    <w:unhideWhenUsed/>
    <w:rsid w:val="008F6CB3"/>
  </w:style>
  <w:style w:type="numbering" w:customStyle="1" w:styleId="112">
    <w:name w:val="Нет списка112"/>
    <w:next w:val="a2"/>
    <w:uiPriority w:val="99"/>
    <w:semiHidden/>
    <w:unhideWhenUsed/>
    <w:rsid w:val="008F6CB3"/>
  </w:style>
  <w:style w:type="numbering" w:customStyle="1" w:styleId="1211">
    <w:name w:val="Нет списка1211"/>
    <w:next w:val="a2"/>
    <w:uiPriority w:val="99"/>
    <w:semiHidden/>
    <w:unhideWhenUsed/>
    <w:rsid w:val="008F6CB3"/>
  </w:style>
  <w:style w:type="numbering" w:customStyle="1" w:styleId="1311">
    <w:name w:val="Нет списка1311"/>
    <w:next w:val="a2"/>
    <w:uiPriority w:val="99"/>
    <w:semiHidden/>
    <w:unhideWhenUsed/>
    <w:rsid w:val="008F6CB3"/>
  </w:style>
  <w:style w:type="numbering" w:customStyle="1" w:styleId="14113">
    <w:name w:val="Нет списка1411"/>
    <w:next w:val="a2"/>
    <w:uiPriority w:val="99"/>
    <w:semiHidden/>
    <w:unhideWhenUsed/>
    <w:rsid w:val="008F6CB3"/>
  </w:style>
  <w:style w:type="numbering" w:customStyle="1" w:styleId="1511">
    <w:name w:val="Нет списка1511"/>
    <w:next w:val="a2"/>
    <w:uiPriority w:val="99"/>
    <w:semiHidden/>
    <w:unhideWhenUsed/>
    <w:rsid w:val="008F6CB3"/>
  </w:style>
  <w:style w:type="numbering" w:customStyle="1" w:styleId="1611">
    <w:name w:val="Нет списка1611"/>
    <w:next w:val="a2"/>
    <w:uiPriority w:val="99"/>
    <w:semiHidden/>
    <w:unhideWhenUsed/>
    <w:rsid w:val="008F6CB3"/>
  </w:style>
  <w:style w:type="numbering" w:customStyle="1" w:styleId="1711">
    <w:name w:val="Нет списка1711"/>
    <w:next w:val="a2"/>
    <w:uiPriority w:val="99"/>
    <w:semiHidden/>
    <w:unhideWhenUsed/>
    <w:rsid w:val="008F6CB3"/>
  </w:style>
  <w:style w:type="numbering" w:customStyle="1" w:styleId="1811">
    <w:name w:val="Нет списка1811"/>
    <w:next w:val="a2"/>
    <w:uiPriority w:val="99"/>
    <w:semiHidden/>
    <w:unhideWhenUsed/>
    <w:rsid w:val="008F6CB3"/>
  </w:style>
  <w:style w:type="numbering" w:customStyle="1" w:styleId="1911">
    <w:name w:val="Нет списка1911"/>
    <w:next w:val="a2"/>
    <w:uiPriority w:val="99"/>
    <w:semiHidden/>
    <w:unhideWhenUsed/>
    <w:rsid w:val="008F6CB3"/>
  </w:style>
  <w:style w:type="numbering" w:customStyle="1" w:styleId="2011">
    <w:name w:val="Нет списка2011"/>
    <w:next w:val="a2"/>
    <w:uiPriority w:val="99"/>
    <w:semiHidden/>
    <w:unhideWhenUsed/>
    <w:rsid w:val="008F6CB3"/>
  </w:style>
  <w:style w:type="numbering" w:customStyle="1" w:styleId="2111">
    <w:name w:val="Нет списка2111"/>
    <w:next w:val="a2"/>
    <w:uiPriority w:val="99"/>
    <w:semiHidden/>
    <w:unhideWhenUsed/>
    <w:rsid w:val="008F6CB3"/>
  </w:style>
  <w:style w:type="numbering" w:customStyle="1" w:styleId="2211">
    <w:name w:val="Нет списка2211"/>
    <w:next w:val="a2"/>
    <w:uiPriority w:val="99"/>
    <w:semiHidden/>
    <w:unhideWhenUsed/>
    <w:rsid w:val="008F6CB3"/>
  </w:style>
  <w:style w:type="numbering" w:customStyle="1" w:styleId="2311">
    <w:name w:val="Нет списка2311"/>
    <w:next w:val="a2"/>
    <w:uiPriority w:val="99"/>
    <w:semiHidden/>
    <w:unhideWhenUsed/>
    <w:rsid w:val="008F6CB3"/>
  </w:style>
  <w:style w:type="numbering" w:customStyle="1" w:styleId="2411">
    <w:name w:val="Нет списка2411"/>
    <w:next w:val="a2"/>
    <w:uiPriority w:val="99"/>
    <w:semiHidden/>
    <w:unhideWhenUsed/>
    <w:rsid w:val="008F6CB3"/>
  </w:style>
  <w:style w:type="numbering" w:customStyle="1" w:styleId="2511">
    <w:name w:val="Нет списка2511"/>
    <w:next w:val="a2"/>
    <w:uiPriority w:val="99"/>
    <w:semiHidden/>
    <w:unhideWhenUsed/>
    <w:rsid w:val="008F6CB3"/>
  </w:style>
  <w:style w:type="numbering" w:customStyle="1" w:styleId="2611">
    <w:name w:val="Нет списка2611"/>
    <w:next w:val="a2"/>
    <w:uiPriority w:val="99"/>
    <w:semiHidden/>
    <w:unhideWhenUsed/>
    <w:rsid w:val="008F6CB3"/>
  </w:style>
  <w:style w:type="numbering" w:customStyle="1" w:styleId="2711">
    <w:name w:val="Нет списка2711"/>
    <w:next w:val="a2"/>
    <w:uiPriority w:val="99"/>
    <w:semiHidden/>
    <w:unhideWhenUsed/>
    <w:rsid w:val="008F6CB3"/>
  </w:style>
  <w:style w:type="numbering" w:customStyle="1" w:styleId="2811">
    <w:name w:val="Нет списка2811"/>
    <w:next w:val="a2"/>
    <w:uiPriority w:val="99"/>
    <w:semiHidden/>
    <w:unhideWhenUsed/>
    <w:rsid w:val="008F6CB3"/>
  </w:style>
  <w:style w:type="numbering" w:customStyle="1" w:styleId="2911">
    <w:name w:val="Нет списка2911"/>
    <w:next w:val="a2"/>
    <w:uiPriority w:val="99"/>
    <w:semiHidden/>
    <w:unhideWhenUsed/>
    <w:rsid w:val="008F6CB3"/>
  </w:style>
  <w:style w:type="numbering" w:customStyle="1" w:styleId="3011">
    <w:name w:val="Нет списка3011"/>
    <w:next w:val="a2"/>
    <w:uiPriority w:val="99"/>
    <w:semiHidden/>
    <w:unhideWhenUsed/>
    <w:rsid w:val="008F6CB3"/>
  </w:style>
  <w:style w:type="numbering" w:customStyle="1" w:styleId="3111">
    <w:name w:val="Нет списка3111"/>
    <w:next w:val="a2"/>
    <w:uiPriority w:val="99"/>
    <w:semiHidden/>
    <w:unhideWhenUsed/>
    <w:rsid w:val="008F6CB3"/>
  </w:style>
  <w:style w:type="numbering" w:customStyle="1" w:styleId="3211">
    <w:name w:val="Нет списка3211"/>
    <w:next w:val="a2"/>
    <w:uiPriority w:val="99"/>
    <w:semiHidden/>
    <w:unhideWhenUsed/>
    <w:rsid w:val="008F6CB3"/>
  </w:style>
  <w:style w:type="numbering" w:customStyle="1" w:styleId="3311">
    <w:name w:val="Нет списка3311"/>
    <w:next w:val="a2"/>
    <w:uiPriority w:val="99"/>
    <w:semiHidden/>
    <w:unhideWhenUsed/>
    <w:rsid w:val="008F6CB3"/>
  </w:style>
  <w:style w:type="numbering" w:customStyle="1" w:styleId="3411">
    <w:name w:val="Нет списка3411"/>
    <w:next w:val="a2"/>
    <w:uiPriority w:val="99"/>
    <w:semiHidden/>
    <w:unhideWhenUsed/>
    <w:rsid w:val="008F6CB3"/>
  </w:style>
  <w:style w:type="numbering" w:customStyle="1" w:styleId="3511">
    <w:name w:val="Нет списка3511"/>
    <w:next w:val="a2"/>
    <w:uiPriority w:val="99"/>
    <w:semiHidden/>
    <w:unhideWhenUsed/>
    <w:rsid w:val="008F6CB3"/>
  </w:style>
  <w:style w:type="numbering" w:customStyle="1" w:styleId="3611">
    <w:name w:val="Нет списка3611"/>
    <w:next w:val="a2"/>
    <w:uiPriority w:val="99"/>
    <w:semiHidden/>
    <w:unhideWhenUsed/>
    <w:rsid w:val="008F6CB3"/>
  </w:style>
  <w:style w:type="numbering" w:customStyle="1" w:styleId="3711">
    <w:name w:val="Нет списка3711"/>
    <w:next w:val="a2"/>
    <w:uiPriority w:val="99"/>
    <w:semiHidden/>
    <w:unhideWhenUsed/>
    <w:rsid w:val="008F6CB3"/>
  </w:style>
  <w:style w:type="numbering" w:customStyle="1" w:styleId="3811">
    <w:name w:val="Нет списка3811"/>
    <w:next w:val="a2"/>
    <w:uiPriority w:val="99"/>
    <w:semiHidden/>
    <w:unhideWhenUsed/>
    <w:rsid w:val="008F6CB3"/>
  </w:style>
  <w:style w:type="numbering" w:customStyle="1" w:styleId="3911">
    <w:name w:val="Нет списка3911"/>
    <w:next w:val="a2"/>
    <w:uiPriority w:val="99"/>
    <w:semiHidden/>
    <w:unhideWhenUsed/>
    <w:rsid w:val="008F6CB3"/>
  </w:style>
  <w:style w:type="numbering" w:customStyle="1" w:styleId="4011">
    <w:name w:val="Нет списка4011"/>
    <w:next w:val="a2"/>
    <w:uiPriority w:val="99"/>
    <w:semiHidden/>
    <w:unhideWhenUsed/>
    <w:rsid w:val="008F6CB3"/>
  </w:style>
  <w:style w:type="numbering" w:customStyle="1" w:styleId="4111">
    <w:name w:val="Нет списка4111"/>
    <w:next w:val="a2"/>
    <w:uiPriority w:val="99"/>
    <w:semiHidden/>
    <w:unhideWhenUsed/>
    <w:rsid w:val="008F6CB3"/>
  </w:style>
  <w:style w:type="numbering" w:customStyle="1" w:styleId="4211">
    <w:name w:val="Нет списка4211"/>
    <w:next w:val="a2"/>
    <w:uiPriority w:val="99"/>
    <w:semiHidden/>
    <w:unhideWhenUsed/>
    <w:rsid w:val="008F6CB3"/>
  </w:style>
  <w:style w:type="numbering" w:customStyle="1" w:styleId="4311">
    <w:name w:val="Нет списка4311"/>
    <w:next w:val="a2"/>
    <w:uiPriority w:val="99"/>
    <w:semiHidden/>
    <w:unhideWhenUsed/>
    <w:rsid w:val="008F6CB3"/>
  </w:style>
  <w:style w:type="numbering" w:customStyle="1" w:styleId="4411">
    <w:name w:val="Нет списка4411"/>
    <w:next w:val="a2"/>
    <w:uiPriority w:val="99"/>
    <w:semiHidden/>
    <w:unhideWhenUsed/>
    <w:rsid w:val="008F6CB3"/>
  </w:style>
  <w:style w:type="numbering" w:customStyle="1" w:styleId="4511">
    <w:name w:val="Нет списка4511"/>
    <w:next w:val="a2"/>
    <w:uiPriority w:val="99"/>
    <w:semiHidden/>
    <w:unhideWhenUsed/>
    <w:rsid w:val="008F6CB3"/>
  </w:style>
  <w:style w:type="numbering" w:customStyle="1" w:styleId="4611">
    <w:name w:val="Нет списка4611"/>
    <w:next w:val="a2"/>
    <w:uiPriority w:val="99"/>
    <w:semiHidden/>
    <w:unhideWhenUsed/>
    <w:rsid w:val="008F6CB3"/>
  </w:style>
  <w:style w:type="numbering" w:customStyle="1" w:styleId="4711">
    <w:name w:val="Нет списка4711"/>
    <w:next w:val="a2"/>
    <w:uiPriority w:val="99"/>
    <w:semiHidden/>
    <w:unhideWhenUsed/>
    <w:rsid w:val="008F6CB3"/>
  </w:style>
  <w:style w:type="numbering" w:customStyle="1" w:styleId="4811">
    <w:name w:val="Нет списка4811"/>
    <w:next w:val="a2"/>
    <w:uiPriority w:val="99"/>
    <w:semiHidden/>
    <w:unhideWhenUsed/>
    <w:rsid w:val="008F6CB3"/>
  </w:style>
  <w:style w:type="numbering" w:customStyle="1" w:styleId="4911">
    <w:name w:val="Нет списка4911"/>
    <w:next w:val="a2"/>
    <w:uiPriority w:val="99"/>
    <w:semiHidden/>
    <w:unhideWhenUsed/>
    <w:rsid w:val="008F6CB3"/>
  </w:style>
  <w:style w:type="numbering" w:customStyle="1" w:styleId="5011">
    <w:name w:val="Нет списка5011"/>
    <w:next w:val="a2"/>
    <w:uiPriority w:val="99"/>
    <w:semiHidden/>
    <w:unhideWhenUsed/>
    <w:rsid w:val="008F6CB3"/>
  </w:style>
  <w:style w:type="numbering" w:customStyle="1" w:styleId="5111">
    <w:name w:val="Нет списка5111"/>
    <w:next w:val="a2"/>
    <w:uiPriority w:val="99"/>
    <w:semiHidden/>
    <w:unhideWhenUsed/>
    <w:rsid w:val="008F6CB3"/>
  </w:style>
  <w:style w:type="numbering" w:customStyle="1" w:styleId="5211">
    <w:name w:val="Нет списка5211"/>
    <w:next w:val="a2"/>
    <w:uiPriority w:val="99"/>
    <w:semiHidden/>
    <w:unhideWhenUsed/>
    <w:rsid w:val="008F6CB3"/>
  </w:style>
  <w:style w:type="numbering" w:customStyle="1" w:styleId="5311">
    <w:name w:val="Нет списка5311"/>
    <w:next w:val="a2"/>
    <w:uiPriority w:val="99"/>
    <w:semiHidden/>
    <w:unhideWhenUsed/>
    <w:rsid w:val="008F6CB3"/>
  </w:style>
  <w:style w:type="numbering" w:customStyle="1" w:styleId="5411">
    <w:name w:val="Нет списка5411"/>
    <w:next w:val="a2"/>
    <w:uiPriority w:val="99"/>
    <w:semiHidden/>
    <w:unhideWhenUsed/>
    <w:rsid w:val="008F6CB3"/>
  </w:style>
  <w:style w:type="numbering" w:customStyle="1" w:styleId="5511">
    <w:name w:val="Нет списка5511"/>
    <w:next w:val="a2"/>
    <w:uiPriority w:val="99"/>
    <w:semiHidden/>
    <w:unhideWhenUsed/>
    <w:rsid w:val="008F6CB3"/>
  </w:style>
  <w:style w:type="numbering" w:customStyle="1" w:styleId="5611">
    <w:name w:val="Нет списка5611"/>
    <w:next w:val="a2"/>
    <w:uiPriority w:val="99"/>
    <w:semiHidden/>
    <w:unhideWhenUsed/>
    <w:rsid w:val="008F6CB3"/>
  </w:style>
  <w:style w:type="numbering" w:customStyle="1" w:styleId="5711">
    <w:name w:val="Нет списка5711"/>
    <w:next w:val="a2"/>
    <w:uiPriority w:val="99"/>
    <w:semiHidden/>
    <w:unhideWhenUsed/>
    <w:rsid w:val="008F6CB3"/>
  </w:style>
  <w:style w:type="numbering" w:customStyle="1" w:styleId="5811">
    <w:name w:val="Нет списка5811"/>
    <w:next w:val="a2"/>
    <w:uiPriority w:val="99"/>
    <w:semiHidden/>
    <w:unhideWhenUsed/>
    <w:rsid w:val="008F6CB3"/>
  </w:style>
  <w:style w:type="numbering" w:customStyle="1" w:styleId="5911">
    <w:name w:val="Нет списка5911"/>
    <w:next w:val="a2"/>
    <w:uiPriority w:val="99"/>
    <w:semiHidden/>
    <w:unhideWhenUsed/>
    <w:rsid w:val="008F6CB3"/>
  </w:style>
  <w:style w:type="numbering" w:customStyle="1" w:styleId="6011">
    <w:name w:val="Нет списка6011"/>
    <w:next w:val="a2"/>
    <w:uiPriority w:val="99"/>
    <w:semiHidden/>
    <w:unhideWhenUsed/>
    <w:rsid w:val="008F6CB3"/>
  </w:style>
  <w:style w:type="numbering" w:customStyle="1" w:styleId="6111">
    <w:name w:val="Нет списка6111"/>
    <w:next w:val="a2"/>
    <w:uiPriority w:val="99"/>
    <w:semiHidden/>
    <w:unhideWhenUsed/>
    <w:rsid w:val="008F6CB3"/>
  </w:style>
  <w:style w:type="numbering" w:customStyle="1" w:styleId="6211">
    <w:name w:val="Нет списка6211"/>
    <w:next w:val="a2"/>
    <w:uiPriority w:val="99"/>
    <w:semiHidden/>
    <w:unhideWhenUsed/>
    <w:rsid w:val="008F6CB3"/>
  </w:style>
  <w:style w:type="numbering" w:customStyle="1" w:styleId="6311">
    <w:name w:val="Нет списка6311"/>
    <w:next w:val="a2"/>
    <w:uiPriority w:val="99"/>
    <w:semiHidden/>
    <w:unhideWhenUsed/>
    <w:rsid w:val="008F6CB3"/>
  </w:style>
  <w:style w:type="numbering" w:customStyle="1" w:styleId="6411">
    <w:name w:val="Нет списка6411"/>
    <w:next w:val="a2"/>
    <w:uiPriority w:val="99"/>
    <w:semiHidden/>
    <w:unhideWhenUsed/>
    <w:rsid w:val="008F6CB3"/>
  </w:style>
  <w:style w:type="numbering" w:customStyle="1" w:styleId="6511">
    <w:name w:val="Нет списка6511"/>
    <w:next w:val="a2"/>
    <w:uiPriority w:val="99"/>
    <w:semiHidden/>
    <w:unhideWhenUsed/>
    <w:rsid w:val="008F6CB3"/>
  </w:style>
  <w:style w:type="numbering" w:customStyle="1" w:styleId="6611">
    <w:name w:val="Нет списка6611"/>
    <w:next w:val="a2"/>
    <w:uiPriority w:val="99"/>
    <w:semiHidden/>
    <w:unhideWhenUsed/>
    <w:rsid w:val="008F6CB3"/>
  </w:style>
  <w:style w:type="numbering" w:customStyle="1" w:styleId="6711">
    <w:name w:val="Нет списка6711"/>
    <w:next w:val="a2"/>
    <w:uiPriority w:val="99"/>
    <w:semiHidden/>
    <w:unhideWhenUsed/>
    <w:rsid w:val="008F6CB3"/>
  </w:style>
  <w:style w:type="numbering" w:customStyle="1" w:styleId="6811">
    <w:name w:val="Нет списка6811"/>
    <w:next w:val="a2"/>
    <w:uiPriority w:val="99"/>
    <w:semiHidden/>
    <w:unhideWhenUsed/>
    <w:rsid w:val="008F6CB3"/>
  </w:style>
  <w:style w:type="numbering" w:customStyle="1" w:styleId="6911">
    <w:name w:val="Нет списка6911"/>
    <w:next w:val="a2"/>
    <w:uiPriority w:val="99"/>
    <w:semiHidden/>
    <w:unhideWhenUsed/>
    <w:rsid w:val="008F6CB3"/>
  </w:style>
  <w:style w:type="numbering" w:customStyle="1" w:styleId="7011">
    <w:name w:val="Нет списка7011"/>
    <w:next w:val="a2"/>
    <w:uiPriority w:val="99"/>
    <w:semiHidden/>
    <w:unhideWhenUsed/>
    <w:rsid w:val="008F6CB3"/>
  </w:style>
  <w:style w:type="numbering" w:customStyle="1" w:styleId="7111">
    <w:name w:val="Нет списка7111"/>
    <w:next w:val="a2"/>
    <w:uiPriority w:val="99"/>
    <w:semiHidden/>
    <w:unhideWhenUsed/>
    <w:rsid w:val="008F6CB3"/>
  </w:style>
  <w:style w:type="numbering" w:customStyle="1" w:styleId="7211">
    <w:name w:val="Нет списка7211"/>
    <w:next w:val="a2"/>
    <w:uiPriority w:val="99"/>
    <w:semiHidden/>
    <w:unhideWhenUsed/>
    <w:rsid w:val="008F6CB3"/>
  </w:style>
  <w:style w:type="numbering" w:customStyle="1" w:styleId="7311">
    <w:name w:val="Нет списка7311"/>
    <w:next w:val="a2"/>
    <w:uiPriority w:val="99"/>
    <w:semiHidden/>
    <w:unhideWhenUsed/>
    <w:rsid w:val="008F6CB3"/>
  </w:style>
  <w:style w:type="numbering" w:customStyle="1" w:styleId="7411">
    <w:name w:val="Нет списка7411"/>
    <w:next w:val="a2"/>
    <w:uiPriority w:val="99"/>
    <w:semiHidden/>
    <w:unhideWhenUsed/>
    <w:rsid w:val="008F6CB3"/>
  </w:style>
  <w:style w:type="numbering" w:customStyle="1" w:styleId="7511">
    <w:name w:val="Нет списка7511"/>
    <w:next w:val="a2"/>
    <w:uiPriority w:val="99"/>
    <w:semiHidden/>
    <w:unhideWhenUsed/>
    <w:rsid w:val="008F6CB3"/>
  </w:style>
  <w:style w:type="numbering" w:customStyle="1" w:styleId="7611">
    <w:name w:val="Нет списка7611"/>
    <w:next w:val="a2"/>
    <w:uiPriority w:val="99"/>
    <w:semiHidden/>
    <w:unhideWhenUsed/>
    <w:rsid w:val="008F6CB3"/>
  </w:style>
  <w:style w:type="numbering" w:customStyle="1" w:styleId="771">
    <w:name w:val="Нет списка771"/>
    <w:next w:val="a2"/>
    <w:uiPriority w:val="99"/>
    <w:semiHidden/>
    <w:unhideWhenUsed/>
    <w:rsid w:val="008F6CB3"/>
  </w:style>
  <w:style w:type="numbering" w:customStyle="1" w:styleId="781">
    <w:name w:val="Нет списка781"/>
    <w:next w:val="a2"/>
    <w:uiPriority w:val="99"/>
    <w:semiHidden/>
    <w:unhideWhenUsed/>
    <w:rsid w:val="008F6CB3"/>
  </w:style>
  <w:style w:type="numbering" w:customStyle="1" w:styleId="791">
    <w:name w:val="Нет списка791"/>
    <w:next w:val="a2"/>
    <w:uiPriority w:val="99"/>
    <w:semiHidden/>
    <w:unhideWhenUsed/>
    <w:rsid w:val="008F6CB3"/>
  </w:style>
  <w:style w:type="numbering" w:customStyle="1" w:styleId="801">
    <w:name w:val="Нет списка801"/>
    <w:next w:val="a2"/>
    <w:uiPriority w:val="99"/>
    <w:semiHidden/>
    <w:unhideWhenUsed/>
    <w:rsid w:val="008F6CB3"/>
  </w:style>
  <w:style w:type="numbering" w:customStyle="1" w:styleId="8111">
    <w:name w:val="Нет списка8111"/>
    <w:next w:val="a2"/>
    <w:uiPriority w:val="99"/>
    <w:semiHidden/>
    <w:unhideWhenUsed/>
    <w:rsid w:val="008F6CB3"/>
  </w:style>
  <w:style w:type="paragraph" w:styleId="affc">
    <w:name w:val="No Spacing"/>
    <w:uiPriority w:val="1"/>
    <w:qFormat/>
    <w:rsid w:val="008F6CB3"/>
    <w:pPr>
      <w:spacing w:after="0" w:line="240" w:lineRule="auto"/>
    </w:pPr>
    <w:rPr>
      <w:rFonts w:ascii="Calibri" w:eastAsia="Calibri" w:hAnsi="Calibri" w:cs="Times New Roman"/>
    </w:rPr>
  </w:style>
  <w:style w:type="character" w:styleId="affd">
    <w:name w:val="Emphasis"/>
    <w:qFormat/>
    <w:rsid w:val="008F6CB3"/>
    <w:rPr>
      <w:i/>
      <w:iCs/>
    </w:rPr>
  </w:style>
  <w:style w:type="paragraph" w:customStyle="1" w:styleId="font5">
    <w:name w:val="font5"/>
    <w:basedOn w:val="a"/>
    <w:rsid w:val="008F6CB3"/>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8F6CB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8F6CB3"/>
  </w:style>
  <w:style w:type="numbering" w:customStyle="1" w:styleId="85">
    <w:name w:val="Нет списка85"/>
    <w:next w:val="a2"/>
    <w:uiPriority w:val="99"/>
    <w:semiHidden/>
    <w:unhideWhenUsed/>
    <w:rsid w:val="008F6CB3"/>
  </w:style>
  <w:style w:type="numbering" w:customStyle="1" w:styleId="86">
    <w:name w:val="Нет списка86"/>
    <w:next w:val="a2"/>
    <w:uiPriority w:val="99"/>
    <w:semiHidden/>
    <w:unhideWhenUsed/>
    <w:rsid w:val="008F6CB3"/>
  </w:style>
  <w:style w:type="numbering" w:customStyle="1" w:styleId="87">
    <w:name w:val="Нет списка87"/>
    <w:next w:val="a2"/>
    <w:uiPriority w:val="99"/>
    <w:semiHidden/>
    <w:unhideWhenUsed/>
    <w:rsid w:val="008F6CB3"/>
  </w:style>
  <w:style w:type="numbering" w:customStyle="1" w:styleId="88">
    <w:name w:val="Нет списка88"/>
    <w:next w:val="a2"/>
    <w:uiPriority w:val="99"/>
    <w:semiHidden/>
    <w:unhideWhenUsed/>
    <w:rsid w:val="008F6CB3"/>
  </w:style>
  <w:style w:type="numbering" w:customStyle="1" w:styleId="89">
    <w:name w:val="Нет списка89"/>
    <w:next w:val="a2"/>
    <w:uiPriority w:val="99"/>
    <w:semiHidden/>
    <w:unhideWhenUsed/>
    <w:rsid w:val="008F6CB3"/>
  </w:style>
  <w:style w:type="numbering" w:customStyle="1" w:styleId="900">
    <w:name w:val="Нет списка90"/>
    <w:next w:val="a2"/>
    <w:uiPriority w:val="99"/>
    <w:semiHidden/>
    <w:unhideWhenUsed/>
    <w:rsid w:val="008F6CB3"/>
  </w:style>
  <w:style w:type="numbering" w:customStyle="1" w:styleId="920">
    <w:name w:val="Нет списка92"/>
    <w:next w:val="a2"/>
    <w:uiPriority w:val="99"/>
    <w:semiHidden/>
    <w:unhideWhenUsed/>
    <w:rsid w:val="008F6CB3"/>
  </w:style>
  <w:style w:type="numbering" w:customStyle="1" w:styleId="930">
    <w:name w:val="Нет списка93"/>
    <w:next w:val="a2"/>
    <w:uiPriority w:val="99"/>
    <w:semiHidden/>
    <w:unhideWhenUsed/>
    <w:rsid w:val="008F6CB3"/>
  </w:style>
  <w:style w:type="numbering" w:customStyle="1" w:styleId="940">
    <w:name w:val="Нет списка94"/>
    <w:next w:val="a2"/>
    <w:uiPriority w:val="99"/>
    <w:semiHidden/>
    <w:unhideWhenUsed/>
    <w:rsid w:val="008F6CB3"/>
  </w:style>
  <w:style w:type="numbering" w:customStyle="1" w:styleId="950">
    <w:name w:val="Нет списка95"/>
    <w:next w:val="a2"/>
    <w:uiPriority w:val="99"/>
    <w:semiHidden/>
    <w:unhideWhenUsed/>
    <w:rsid w:val="008F6CB3"/>
  </w:style>
  <w:style w:type="numbering" w:customStyle="1" w:styleId="960">
    <w:name w:val="Нет списка96"/>
    <w:next w:val="a2"/>
    <w:uiPriority w:val="99"/>
    <w:semiHidden/>
    <w:unhideWhenUsed/>
    <w:rsid w:val="008F6CB3"/>
  </w:style>
  <w:style w:type="numbering" w:customStyle="1" w:styleId="970">
    <w:name w:val="Нет списка97"/>
    <w:next w:val="a2"/>
    <w:uiPriority w:val="99"/>
    <w:semiHidden/>
    <w:unhideWhenUsed/>
    <w:rsid w:val="008F6CB3"/>
  </w:style>
  <w:style w:type="numbering" w:customStyle="1" w:styleId="980">
    <w:name w:val="Нет списка98"/>
    <w:next w:val="a2"/>
    <w:uiPriority w:val="99"/>
    <w:semiHidden/>
    <w:unhideWhenUsed/>
    <w:rsid w:val="008F6CB3"/>
  </w:style>
  <w:style w:type="numbering" w:customStyle="1" w:styleId="990">
    <w:name w:val="Нет списка99"/>
    <w:next w:val="a2"/>
    <w:uiPriority w:val="99"/>
    <w:semiHidden/>
    <w:unhideWhenUsed/>
    <w:rsid w:val="008F6CB3"/>
  </w:style>
  <w:style w:type="numbering" w:customStyle="1" w:styleId="1000">
    <w:name w:val="Нет списка100"/>
    <w:next w:val="a2"/>
    <w:uiPriority w:val="99"/>
    <w:semiHidden/>
    <w:unhideWhenUsed/>
    <w:rsid w:val="008F6CB3"/>
  </w:style>
  <w:style w:type="numbering" w:customStyle="1" w:styleId="102">
    <w:name w:val="Нет списка102"/>
    <w:next w:val="a2"/>
    <w:uiPriority w:val="99"/>
    <w:semiHidden/>
    <w:unhideWhenUsed/>
    <w:rsid w:val="008F6CB3"/>
  </w:style>
  <w:style w:type="numbering" w:customStyle="1" w:styleId="103">
    <w:name w:val="Нет списка103"/>
    <w:next w:val="a2"/>
    <w:uiPriority w:val="99"/>
    <w:semiHidden/>
    <w:unhideWhenUsed/>
    <w:rsid w:val="008F6CB3"/>
  </w:style>
  <w:style w:type="numbering" w:customStyle="1" w:styleId="104">
    <w:name w:val="Нет списка104"/>
    <w:next w:val="a2"/>
    <w:uiPriority w:val="99"/>
    <w:semiHidden/>
    <w:unhideWhenUsed/>
    <w:rsid w:val="008F6CB3"/>
  </w:style>
  <w:style w:type="numbering" w:customStyle="1" w:styleId="105">
    <w:name w:val="Нет списка105"/>
    <w:next w:val="a2"/>
    <w:uiPriority w:val="99"/>
    <w:semiHidden/>
    <w:unhideWhenUsed/>
    <w:rsid w:val="008F6CB3"/>
  </w:style>
  <w:style w:type="numbering" w:customStyle="1" w:styleId="106">
    <w:name w:val="Нет списка106"/>
    <w:next w:val="a2"/>
    <w:uiPriority w:val="99"/>
    <w:semiHidden/>
    <w:unhideWhenUsed/>
    <w:rsid w:val="008F6CB3"/>
  </w:style>
  <w:style w:type="numbering" w:customStyle="1" w:styleId="107">
    <w:name w:val="Нет списка107"/>
    <w:next w:val="a2"/>
    <w:uiPriority w:val="99"/>
    <w:semiHidden/>
    <w:unhideWhenUsed/>
    <w:rsid w:val="008F6CB3"/>
  </w:style>
  <w:style w:type="numbering" w:customStyle="1" w:styleId="108">
    <w:name w:val="Нет списка108"/>
    <w:next w:val="a2"/>
    <w:uiPriority w:val="99"/>
    <w:semiHidden/>
    <w:unhideWhenUsed/>
    <w:rsid w:val="008F6CB3"/>
  </w:style>
  <w:style w:type="numbering" w:customStyle="1" w:styleId="109">
    <w:name w:val="Нет списка109"/>
    <w:next w:val="a2"/>
    <w:uiPriority w:val="99"/>
    <w:semiHidden/>
    <w:unhideWhenUsed/>
    <w:rsid w:val="008F6CB3"/>
  </w:style>
  <w:style w:type="numbering" w:customStyle="1" w:styleId="113">
    <w:name w:val="Нет списка113"/>
    <w:next w:val="a2"/>
    <w:uiPriority w:val="99"/>
    <w:semiHidden/>
    <w:unhideWhenUsed/>
    <w:rsid w:val="008F6CB3"/>
  </w:style>
  <w:style w:type="numbering" w:customStyle="1" w:styleId="114">
    <w:name w:val="Нет списка114"/>
    <w:next w:val="a2"/>
    <w:uiPriority w:val="99"/>
    <w:semiHidden/>
    <w:unhideWhenUsed/>
    <w:rsid w:val="008F6CB3"/>
  </w:style>
  <w:style w:type="numbering" w:customStyle="1" w:styleId="115">
    <w:name w:val="Нет списка115"/>
    <w:next w:val="a2"/>
    <w:uiPriority w:val="99"/>
    <w:semiHidden/>
    <w:unhideWhenUsed/>
    <w:rsid w:val="008F6CB3"/>
  </w:style>
  <w:style w:type="numbering" w:customStyle="1" w:styleId="116">
    <w:name w:val="Нет списка116"/>
    <w:next w:val="a2"/>
    <w:uiPriority w:val="99"/>
    <w:semiHidden/>
    <w:unhideWhenUsed/>
    <w:rsid w:val="008F6CB3"/>
  </w:style>
  <w:style w:type="numbering" w:customStyle="1" w:styleId="117">
    <w:name w:val="Нет списка117"/>
    <w:next w:val="a2"/>
    <w:uiPriority w:val="99"/>
    <w:semiHidden/>
    <w:unhideWhenUsed/>
    <w:rsid w:val="008F6CB3"/>
  </w:style>
  <w:style w:type="numbering" w:customStyle="1" w:styleId="118">
    <w:name w:val="Нет списка118"/>
    <w:next w:val="a2"/>
    <w:uiPriority w:val="99"/>
    <w:semiHidden/>
    <w:unhideWhenUsed/>
    <w:rsid w:val="008F6CB3"/>
  </w:style>
  <w:style w:type="numbering" w:customStyle="1" w:styleId="119">
    <w:name w:val="Нет списка119"/>
    <w:next w:val="a2"/>
    <w:uiPriority w:val="99"/>
    <w:semiHidden/>
    <w:unhideWhenUsed/>
    <w:rsid w:val="008F6CB3"/>
  </w:style>
  <w:style w:type="numbering" w:customStyle="1" w:styleId="1200">
    <w:name w:val="Нет списка120"/>
    <w:next w:val="a2"/>
    <w:uiPriority w:val="99"/>
    <w:semiHidden/>
    <w:unhideWhenUsed/>
    <w:rsid w:val="008F6CB3"/>
  </w:style>
  <w:style w:type="numbering" w:customStyle="1" w:styleId="1220">
    <w:name w:val="Нет списка122"/>
    <w:next w:val="a2"/>
    <w:uiPriority w:val="99"/>
    <w:semiHidden/>
    <w:unhideWhenUsed/>
    <w:rsid w:val="008F6CB3"/>
  </w:style>
  <w:style w:type="paragraph" w:customStyle="1" w:styleId="font7">
    <w:name w:val="font7"/>
    <w:basedOn w:val="a"/>
    <w:rsid w:val="008F6CB3"/>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8F6CB3"/>
  </w:style>
  <w:style w:type="paragraph" w:styleId="affe">
    <w:name w:val="List Paragraph"/>
    <w:basedOn w:val="a"/>
    <w:uiPriority w:val="34"/>
    <w:qFormat/>
    <w:rsid w:val="008F6CB3"/>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8F6CB3"/>
  </w:style>
  <w:style w:type="numbering" w:customStyle="1" w:styleId="1250">
    <w:name w:val="Нет списка125"/>
    <w:next w:val="a2"/>
    <w:uiPriority w:val="99"/>
    <w:semiHidden/>
    <w:unhideWhenUsed/>
    <w:rsid w:val="008F6CB3"/>
  </w:style>
  <w:style w:type="numbering" w:customStyle="1" w:styleId="1260">
    <w:name w:val="Нет списка126"/>
    <w:next w:val="a2"/>
    <w:uiPriority w:val="99"/>
    <w:semiHidden/>
    <w:unhideWhenUsed/>
    <w:rsid w:val="008F6CB3"/>
  </w:style>
  <w:style w:type="numbering" w:customStyle="1" w:styleId="1270">
    <w:name w:val="Нет списка127"/>
    <w:next w:val="a2"/>
    <w:uiPriority w:val="99"/>
    <w:semiHidden/>
    <w:unhideWhenUsed/>
    <w:rsid w:val="008F6CB3"/>
  </w:style>
  <w:style w:type="numbering" w:customStyle="1" w:styleId="1280">
    <w:name w:val="Нет списка128"/>
    <w:next w:val="a2"/>
    <w:uiPriority w:val="99"/>
    <w:semiHidden/>
    <w:unhideWhenUsed/>
    <w:rsid w:val="008F6CB3"/>
  </w:style>
  <w:style w:type="numbering" w:customStyle="1" w:styleId="1290">
    <w:name w:val="Нет списка129"/>
    <w:next w:val="a2"/>
    <w:uiPriority w:val="99"/>
    <w:semiHidden/>
    <w:unhideWhenUsed/>
    <w:rsid w:val="008F6CB3"/>
  </w:style>
  <w:style w:type="numbering" w:customStyle="1" w:styleId="1300">
    <w:name w:val="Нет списка130"/>
    <w:next w:val="a2"/>
    <w:uiPriority w:val="99"/>
    <w:semiHidden/>
    <w:unhideWhenUsed/>
    <w:rsid w:val="008F6CB3"/>
  </w:style>
  <w:style w:type="numbering" w:customStyle="1" w:styleId="1320">
    <w:name w:val="Нет списка132"/>
    <w:next w:val="a2"/>
    <w:uiPriority w:val="99"/>
    <w:semiHidden/>
    <w:unhideWhenUsed/>
    <w:rsid w:val="008F6CB3"/>
  </w:style>
  <w:style w:type="numbering" w:customStyle="1" w:styleId="133">
    <w:name w:val="Нет списка133"/>
    <w:next w:val="a2"/>
    <w:uiPriority w:val="99"/>
    <w:semiHidden/>
    <w:unhideWhenUsed/>
    <w:rsid w:val="008F6CB3"/>
  </w:style>
  <w:style w:type="numbering" w:customStyle="1" w:styleId="134">
    <w:name w:val="Нет списка134"/>
    <w:next w:val="a2"/>
    <w:uiPriority w:val="99"/>
    <w:semiHidden/>
    <w:unhideWhenUsed/>
    <w:rsid w:val="008F6CB3"/>
  </w:style>
  <w:style w:type="numbering" w:customStyle="1" w:styleId="135">
    <w:name w:val="Нет списка135"/>
    <w:next w:val="a2"/>
    <w:uiPriority w:val="99"/>
    <w:semiHidden/>
    <w:unhideWhenUsed/>
    <w:rsid w:val="008F6CB3"/>
  </w:style>
  <w:style w:type="numbering" w:customStyle="1" w:styleId="136">
    <w:name w:val="Нет списка136"/>
    <w:next w:val="a2"/>
    <w:uiPriority w:val="99"/>
    <w:semiHidden/>
    <w:unhideWhenUsed/>
    <w:rsid w:val="008F6CB3"/>
  </w:style>
  <w:style w:type="numbering" w:customStyle="1" w:styleId="137">
    <w:name w:val="Нет списка137"/>
    <w:next w:val="a2"/>
    <w:uiPriority w:val="99"/>
    <w:semiHidden/>
    <w:unhideWhenUsed/>
    <w:rsid w:val="008F6CB3"/>
  </w:style>
  <w:style w:type="numbering" w:customStyle="1" w:styleId="138">
    <w:name w:val="Нет списка138"/>
    <w:next w:val="a2"/>
    <w:uiPriority w:val="99"/>
    <w:semiHidden/>
    <w:unhideWhenUsed/>
    <w:rsid w:val="008F6CB3"/>
  </w:style>
  <w:style w:type="numbering" w:customStyle="1" w:styleId="139">
    <w:name w:val="Нет списка139"/>
    <w:next w:val="a2"/>
    <w:uiPriority w:val="99"/>
    <w:semiHidden/>
    <w:unhideWhenUsed/>
    <w:rsid w:val="008F6CB3"/>
  </w:style>
  <w:style w:type="numbering" w:customStyle="1" w:styleId="1400">
    <w:name w:val="Нет списка140"/>
    <w:next w:val="a2"/>
    <w:uiPriority w:val="99"/>
    <w:semiHidden/>
    <w:unhideWhenUsed/>
    <w:rsid w:val="008F6CB3"/>
  </w:style>
  <w:style w:type="numbering" w:customStyle="1" w:styleId="1420">
    <w:name w:val="Нет списка142"/>
    <w:next w:val="a2"/>
    <w:uiPriority w:val="99"/>
    <w:semiHidden/>
    <w:unhideWhenUsed/>
    <w:rsid w:val="008F6CB3"/>
  </w:style>
  <w:style w:type="numbering" w:customStyle="1" w:styleId="1430">
    <w:name w:val="Нет списка143"/>
    <w:next w:val="a2"/>
    <w:uiPriority w:val="99"/>
    <w:semiHidden/>
    <w:unhideWhenUsed/>
    <w:rsid w:val="008F6CB3"/>
  </w:style>
  <w:style w:type="numbering" w:customStyle="1" w:styleId="144">
    <w:name w:val="Нет списка144"/>
    <w:next w:val="a2"/>
    <w:uiPriority w:val="99"/>
    <w:semiHidden/>
    <w:unhideWhenUsed/>
    <w:rsid w:val="008F6CB3"/>
  </w:style>
  <w:style w:type="numbering" w:customStyle="1" w:styleId="145">
    <w:name w:val="Нет списка145"/>
    <w:next w:val="a2"/>
    <w:uiPriority w:val="99"/>
    <w:semiHidden/>
    <w:unhideWhenUsed/>
    <w:rsid w:val="008F6CB3"/>
  </w:style>
  <w:style w:type="numbering" w:customStyle="1" w:styleId="146">
    <w:name w:val="Нет списка146"/>
    <w:next w:val="a2"/>
    <w:uiPriority w:val="99"/>
    <w:semiHidden/>
    <w:unhideWhenUsed/>
    <w:rsid w:val="008F6CB3"/>
  </w:style>
  <w:style w:type="numbering" w:customStyle="1" w:styleId="147">
    <w:name w:val="Нет списка147"/>
    <w:next w:val="a2"/>
    <w:uiPriority w:val="99"/>
    <w:semiHidden/>
    <w:unhideWhenUsed/>
    <w:rsid w:val="008F6CB3"/>
  </w:style>
  <w:style w:type="numbering" w:customStyle="1" w:styleId="148">
    <w:name w:val="Нет списка148"/>
    <w:next w:val="a2"/>
    <w:uiPriority w:val="99"/>
    <w:semiHidden/>
    <w:unhideWhenUsed/>
    <w:rsid w:val="008F6CB3"/>
  </w:style>
  <w:style w:type="numbering" w:customStyle="1" w:styleId="149">
    <w:name w:val="Нет списка149"/>
    <w:next w:val="a2"/>
    <w:uiPriority w:val="99"/>
    <w:semiHidden/>
    <w:unhideWhenUsed/>
    <w:rsid w:val="008F6CB3"/>
  </w:style>
  <w:style w:type="numbering" w:customStyle="1" w:styleId="1500">
    <w:name w:val="Нет списка150"/>
    <w:next w:val="a2"/>
    <w:uiPriority w:val="99"/>
    <w:semiHidden/>
    <w:unhideWhenUsed/>
    <w:rsid w:val="008F6CB3"/>
  </w:style>
  <w:style w:type="numbering" w:customStyle="1" w:styleId="152">
    <w:name w:val="Нет списка152"/>
    <w:next w:val="a2"/>
    <w:uiPriority w:val="99"/>
    <w:semiHidden/>
    <w:unhideWhenUsed/>
    <w:rsid w:val="008F6CB3"/>
  </w:style>
  <w:style w:type="numbering" w:customStyle="1" w:styleId="153">
    <w:name w:val="Нет списка153"/>
    <w:next w:val="a2"/>
    <w:uiPriority w:val="99"/>
    <w:semiHidden/>
    <w:unhideWhenUsed/>
    <w:rsid w:val="008F6CB3"/>
  </w:style>
  <w:style w:type="paragraph" w:customStyle="1" w:styleId="1f8">
    <w:name w:val="Знак Знак1 Знак Знак"/>
    <w:basedOn w:val="a"/>
    <w:rsid w:val="008F6CB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8F6CB3"/>
  </w:style>
  <w:style w:type="numbering" w:customStyle="1" w:styleId="155">
    <w:name w:val="Нет списка155"/>
    <w:next w:val="a2"/>
    <w:uiPriority w:val="99"/>
    <w:semiHidden/>
    <w:unhideWhenUsed/>
    <w:rsid w:val="008F6CB3"/>
  </w:style>
  <w:style w:type="numbering" w:customStyle="1" w:styleId="156">
    <w:name w:val="Нет списка156"/>
    <w:next w:val="a2"/>
    <w:uiPriority w:val="99"/>
    <w:semiHidden/>
    <w:unhideWhenUsed/>
    <w:rsid w:val="008F6CB3"/>
  </w:style>
  <w:style w:type="numbering" w:customStyle="1" w:styleId="157">
    <w:name w:val="Нет списка157"/>
    <w:next w:val="a2"/>
    <w:uiPriority w:val="99"/>
    <w:semiHidden/>
    <w:unhideWhenUsed/>
    <w:rsid w:val="008F6CB3"/>
  </w:style>
  <w:style w:type="numbering" w:customStyle="1" w:styleId="158">
    <w:name w:val="Нет списка158"/>
    <w:next w:val="a2"/>
    <w:uiPriority w:val="99"/>
    <w:semiHidden/>
    <w:unhideWhenUsed/>
    <w:rsid w:val="008F6CB3"/>
  </w:style>
  <w:style w:type="numbering" w:customStyle="1" w:styleId="159">
    <w:name w:val="Нет списка159"/>
    <w:next w:val="a2"/>
    <w:uiPriority w:val="99"/>
    <w:semiHidden/>
    <w:unhideWhenUsed/>
    <w:rsid w:val="008F6CB3"/>
  </w:style>
  <w:style w:type="numbering" w:customStyle="1" w:styleId="1600">
    <w:name w:val="Нет списка160"/>
    <w:next w:val="a2"/>
    <w:uiPriority w:val="99"/>
    <w:semiHidden/>
    <w:unhideWhenUsed/>
    <w:rsid w:val="008F6CB3"/>
  </w:style>
  <w:style w:type="numbering" w:customStyle="1" w:styleId="162">
    <w:name w:val="Нет списка162"/>
    <w:next w:val="a2"/>
    <w:uiPriority w:val="99"/>
    <w:semiHidden/>
    <w:unhideWhenUsed/>
    <w:rsid w:val="008F6CB3"/>
  </w:style>
  <w:style w:type="paragraph" w:customStyle="1" w:styleId="font8">
    <w:name w:val="font8"/>
    <w:basedOn w:val="a"/>
    <w:rsid w:val="008F6CB3"/>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8F6CB3"/>
  </w:style>
  <w:style w:type="numbering" w:customStyle="1" w:styleId="164">
    <w:name w:val="Нет списка164"/>
    <w:next w:val="a2"/>
    <w:uiPriority w:val="99"/>
    <w:semiHidden/>
    <w:unhideWhenUsed/>
    <w:rsid w:val="008F6CB3"/>
  </w:style>
  <w:style w:type="numbering" w:customStyle="1" w:styleId="165">
    <w:name w:val="Нет списка165"/>
    <w:next w:val="a2"/>
    <w:uiPriority w:val="99"/>
    <w:semiHidden/>
    <w:unhideWhenUsed/>
    <w:rsid w:val="008F6CB3"/>
  </w:style>
  <w:style w:type="numbering" w:customStyle="1" w:styleId="166">
    <w:name w:val="Нет списка166"/>
    <w:next w:val="a2"/>
    <w:uiPriority w:val="99"/>
    <w:semiHidden/>
    <w:unhideWhenUsed/>
    <w:rsid w:val="008F6CB3"/>
  </w:style>
  <w:style w:type="numbering" w:customStyle="1" w:styleId="167">
    <w:name w:val="Нет списка167"/>
    <w:next w:val="a2"/>
    <w:uiPriority w:val="99"/>
    <w:semiHidden/>
    <w:unhideWhenUsed/>
    <w:rsid w:val="008F6CB3"/>
  </w:style>
  <w:style w:type="numbering" w:customStyle="1" w:styleId="168">
    <w:name w:val="Нет списка168"/>
    <w:next w:val="a2"/>
    <w:uiPriority w:val="99"/>
    <w:semiHidden/>
    <w:unhideWhenUsed/>
    <w:rsid w:val="008F6CB3"/>
  </w:style>
  <w:style w:type="numbering" w:customStyle="1" w:styleId="169">
    <w:name w:val="Нет списка169"/>
    <w:next w:val="a2"/>
    <w:uiPriority w:val="99"/>
    <w:semiHidden/>
    <w:unhideWhenUsed/>
    <w:rsid w:val="008F6CB3"/>
  </w:style>
  <w:style w:type="numbering" w:customStyle="1" w:styleId="1700">
    <w:name w:val="Нет списка170"/>
    <w:next w:val="a2"/>
    <w:uiPriority w:val="99"/>
    <w:semiHidden/>
    <w:unhideWhenUsed/>
    <w:rsid w:val="008F6CB3"/>
  </w:style>
  <w:style w:type="numbering" w:customStyle="1" w:styleId="172">
    <w:name w:val="Нет списка172"/>
    <w:next w:val="a2"/>
    <w:uiPriority w:val="99"/>
    <w:semiHidden/>
    <w:unhideWhenUsed/>
    <w:rsid w:val="008F6CB3"/>
  </w:style>
  <w:style w:type="numbering" w:customStyle="1" w:styleId="173">
    <w:name w:val="Нет списка173"/>
    <w:next w:val="a2"/>
    <w:uiPriority w:val="99"/>
    <w:semiHidden/>
    <w:unhideWhenUsed/>
    <w:rsid w:val="008F6CB3"/>
  </w:style>
  <w:style w:type="numbering" w:customStyle="1" w:styleId="174">
    <w:name w:val="Нет списка174"/>
    <w:next w:val="a2"/>
    <w:uiPriority w:val="99"/>
    <w:semiHidden/>
    <w:unhideWhenUsed/>
    <w:rsid w:val="008F6CB3"/>
  </w:style>
  <w:style w:type="numbering" w:customStyle="1" w:styleId="175">
    <w:name w:val="Нет списка175"/>
    <w:next w:val="a2"/>
    <w:uiPriority w:val="99"/>
    <w:semiHidden/>
    <w:unhideWhenUsed/>
    <w:rsid w:val="008F6CB3"/>
  </w:style>
  <w:style w:type="numbering" w:customStyle="1" w:styleId="176">
    <w:name w:val="Нет списка176"/>
    <w:next w:val="a2"/>
    <w:uiPriority w:val="99"/>
    <w:semiHidden/>
    <w:unhideWhenUsed/>
    <w:rsid w:val="008F6CB3"/>
  </w:style>
  <w:style w:type="numbering" w:customStyle="1" w:styleId="177">
    <w:name w:val="Нет списка177"/>
    <w:next w:val="a2"/>
    <w:uiPriority w:val="99"/>
    <w:semiHidden/>
    <w:unhideWhenUsed/>
    <w:rsid w:val="008F6CB3"/>
  </w:style>
  <w:style w:type="numbering" w:customStyle="1" w:styleId="178">
    <w:name w:val="Нет списка178"/>
    <w:next w:val="a2"/>
    <w:uiPriority w:val="99"/>
    <w:semiHidden/>
    <w:unhideWhenUsed/>
    <w:rsid w:val="008F6CB3"/>
  </w:style>
  <w:style w:type="numbering" w:customStyle="1" w:styleId="179">
    <w:name w:val="Нет списка179"/>
    <w:next w:val="a2"/>
    <w:uiPriority w:val="99"/>
    <w:semiHidden/>
    <w:unhideWhenUsed/>
    <w:rsid w:val="008F6CB3"/>
  </w:style>
  <w:style w:type="numbering" w:customStyle="1" w:styleId="1800">
    <w:name w:val="Нет списка180"/>
    <w:next w:val="a2"/>
    <w:uiPriority w:val="99"/>
    <w:semiHidden/>
    <w:unhideWhenUsed/>
    <w:rsid w:val="008F6CB3"/>
  </w:style>
  <w:style w:type="numbering" w:customStyle="1" w:styleId="182">
    <w:name w:val="Нет списка182"/>
    <w:next w:val="a2"/>
    <w:uiPriority w:val="99"/>
    <w:semiHidden/>
    <w:unhideWhenUsed/>
    <w:rsid w:val="008F6CB3"/>
  </w:style>
  <w:style w:type="numbering" w:customStyle="1" w:styleId="183">
    <w:name w:val="Нет списка183"/>
    <w:next w:val="a2"/>
    <w:uiPriority w:val="99"/>
    <w:semiHidden/>
    <w:unhideWhenUsed/>
    <w:rsid w:val="008F6CB3"/>
  </w:style>
  <w:style w:type="numbering" w:customStyle="1" w:styleId="184">
    <w:name w:val="Нет списка184"/>
    <w:next w:val="a2"/>
    <w:uiPriority w:val="99"/>
    <w:semiHidden/>
    <w:unhideWhenUsed/>
    <w:rsid w:val="008F6CB3"/>
  </w:style>
  <w:style w:type="numbering" w:customStyle="1" w:styleId="185">
    <w:name w:val="Нет списка185"/>
    <w:next w:val="a2"/>
    <w:uiPriority w:val="99"/>
    <w:semiHidden/>
    <w:unhideWhenUsed/>
    <w:rsid w:val="008F6CB3"/>
  </w:style>
  <w:style w:type="numbering" w:customStyle="1" w:styleId="186">
    <w:name w:val="Нет списка186"/>
    <w:next w:val="a2"/>
    <w:uiPriority w:val="99"/>
    <w:semiHidden/>
    <w:unhideWhenUsed/>
    <w:rsid w:val="008F6CB3"/>
  </w:style>
  <w:style w:type="numbering" w:customStyle="1" w:styleId="187">
    <w:name w:val="Нет списка187"/>
    <w:next w:val="a2"/>
    <w:uiPriority w:val="99"/>
    <w:semiHidden/>
    <w:unhideWhenUsed/>
    <w:rsid w:val="008F6CB3"/>
  </w:style>
  <w:style w:type="numbering" w:customStyle="1" w:styleId="188">
    <w:name w:val="Нет списка188"/>
    <w:next w:val="a2"/>
    <w:uiPriority w:val="99"/>
    <w:semiHidden/>
    <w:unhideWhenUsed/>
    <w:rsid w:val="008F6CB3"/>
  </w:style>
  <w:style w:type="numbering" w:customStyle="1" w:styleId="189">
    <w:name w:val="Нет списка189"/>
    <w:next w:val="a2"/>
    <w:uiPriority w:val="99"/>
    <w:semiHidden/>
    <w:unhideWhenUsed/>
    <w:rsid w:val="008F6CB3"/>
  </w:style>
  <w:style w:type="numbering" w:customStyle="1" w:styleId="1900">
    <w:name w:val="Нет списка190"/>
    <w:next w:val="a2"/>
    <w:uiPriority w:val="99"/>
    <w:semiHidden/>
    <w:unhideWhenUsed/>
    <w:rsid w:val="008F6CB3"/>
  </w:style>
  <w:style w:type="numbering" w:customStyle="1" w:styleId="192">
    <w:name w:val="Нет списка192"/>
    <w:next w:val="a2"/>
    <w:uiPriority w:val="99"/>
    <w:semiHidden/>
    <w:unhideWhenUsed/>
    <w:rsid w:val="008F6CB3"/>
  </w:style>
  <w:style w:type="numbering" w:customStyle="1" w:styleId="193">
    <w:name w:val="Нет списка193"/>
    <w:next w:val="a2"/>
    <w:uiPriority w:val="99"/>
    <w:semiHidden/>
    <w:unhideWhenUsed/>
    <w:rsid w:val="008F6CB3"/>
  </w:style>
  <w:style w:type="numbering" w:customStyle="1" w:styleId="194">
    <w:name w:val="Нет списка194"/>
    <w:next w:val="a2"/>
    <w:uiPriority w:val="99"/>
    <w:semiHidden/>
    <w:unhideWhenUsed/>
    <w:rsid w:val="008F6CB3"/>
  </w:style>
  <w:style w:type="numbering" w:customStyle="1" w:styleId="195">
    <w:name w:val="Нет списка195"/>
    <w:next w:val="a2"/>
    <w:uiPriority w:val="99"/>
    <w:semiHidden/>
    <w:unhideWhenUsed/>
    <w:rsid w:val="008F6CB3"/>
  </w:style>
  <w:style w:type="numbering" w:customStyle="1" w:styleId="196">
    <w:name w:val="Нет списка196"/>
    <w:next w:val="a2"/>
    <w:uiPriority w:val="99"/>
    <w:semiHidden/>
    <w:unhideWhenUsed/>
    <w:rsid w:val="008F6CB3"/>
  </w:style>
  <w:style w:type="numbering" w:customStyle="1" w:styleId="197">
    <w:name w:val="Нет списка197"/>
    <w:next w:val="a2"/>
    <w:uiPriority w:val="99"/>
    <w:semiHidden/>
    <w:unhideWhenUsed/>
    <w:rsid w:val="008F6CB3"/>
  </w:style>
  <w:style w:type="numbering" w:customStyle="1" w:styleId="198">
    <w:name w:val="Нет списка198"/>
    <w:next w:val="a2"/>
    <w:uiPriority w:val="99"/>
    <w:semiHidden/>
    <w:unhideWhenUsed/>
    <w:rsid w:val="008F6CB3"/>
  </w:style>
  <w:style w:type="numbering" w:customStyle="1" w:styleId="199">
    <w:name w:val="Нет списка199"/>
    <w:next w:val="a2"/>
    <w:uiPriority w:val="99"/>
    <w:semiHidden/>
    <w:unhideWhenUsed/>
    <w:rsid w:val="008F6CB3"/>
  </w:style>
  <w:style w:type="numbering" w:customStyle="1" w:styleId="2000">
    <w:name w:val="Нет списка200"/>
    <w:next w:val="a2"/>
    <w:uiPriority w:val="99"/>
    <w:semiHidden/>
    <w:unhideWhenUsed/>
    <w:rsid w:val="008F6CB3"/>
  </w:style>
  <w:style w:type="numbering" w:customStyle="1" w:styleId="202">
    <w:name w:val="Нет списка202"/>
    <w:next w:val="a2"/>
    <w:uiPriority w:val="99"/>
    <w:semiHidden/>
    <w:unhideWhenUsed/>
    <w:rsid w:val="008F6CB3"/>
  </w:style>
  <w:style w:type="numbering" w:customStyle="1" w:styleId="203">
    <w:name w:val="Нет списка203"/>
    <w:next w:val="a2"/>
    <w:uiPriority w:val="99"/>
    <w:semiHidden/>
    <w:unhideWhenUsed/>
    <w:rsid w:val="008F6CB3"/>
  </w:style>
  <w:style w:type="numbering" w:customStyle="1" w:styleId="204">
    <w:name w:val="Нет списка204"/>
    <w:next w:val="a2"/>
    <w:uiPriority w:val="99"/>
    <w:semiHidden/>
    <w:unhideWhenUsed/>
    <w:rsid w:val="008F6CB3"/>
  </w:style>
  <w:style w:type="numbering" w:customStyle="1" w:styleId="205">
    <w:name w:val="Нет списка205"/>
    <w:next w:val="a2"/>
    <w:uiPriority w:val="99"/>
    <w:semiHidden/>
    <w:unhideWhenUsed/>
    <w:rsid w:val="008F6CB3"/>
  </w:style>
  <w:style w:type="numbering" w:customStyle="1" w:styleId="206">
    <w:name w:val="Нет списка206"/>
    <w:next w:val="a2"/>
    <w:uiPriority w:val="99"/>
    <w:semiHidden/>
    <w:unhideWhenUsed/>
    <w:rsid w:val="008F6CB3"/>
  </w:style>
  <w:style w:type="numbering" w:customStyle="1" w:styleId="207">
    <w:name w:val="Нет списка207"/>
    <w:next w:val="a2"/>
    <w:uiPriority w:val="99"/>
    <w:semiHidden/>
    <w:unhideWhenUsed/>
    <w:rsid w:val="008F6CB3"/>
  </w:style>
  <w:style w:type="numbering" w:customStyle="1" w:styleId="208">
    <w:name w:val="Нет списка208"/>
    <w:next w:val="a2"/>
    <w:uiPriority w:val="99"/>
    <w:semiHidden/>
    <w:unhideWhenUsed/>
    <w:rsid w:val="008F6CB3"/>
  </w:style>
  <w:style w:type="paragraph" w:customStyle="1" w:styleId="s15">
    <w:name w:val="s_15"/>
    <w:basedOn w:val="a"/>
    <w:rsid w:val="008F6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8F6CB3"/>
  </w:style>
  <w:style w:type="paragraph" w:customStyle="1" w:styleId="s1">
    <w:name w:val="s_1"/>
    <w:basedOn w:val="a"/>
    <w:rsid w:val="008F6CB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
    <w:name w:val="Нет списка209"/>
    <w:next w:val="a2"/>
    <w:uiPriority w:val="99"/>
    <w:semiHidden/>
    <w:unhideWhenUsed/>
    <w:rsid w:val="008F6CB3"/>
  </w:style>
  <w:style w:type="numbering" w:customStyle="1" w:styleId="212">
    <w:name w:val="Нет списка212"/>
    <w:next w:val="a2"/>
    <w:uiPriority w:val="99"/>
    <w:semiHidden/>
    <w:unhideWhenUsed/>
    <w:rsid w:val="008F6CB3"/>
  </w:style>
  <w:style w:type="numbering" w:customStyle="1" w:styleId="213">
    <w:name w:val="Нет списка213"/>
    <w:next w:val="a2"/>
    <w:uiPriority w:val="99"/>
    <w:semiHidden/>
    <w:unhideWhenUsed/>
    <w:rsid w:val="008F6CB3"/>
  </w:style>
  <w:style w:type="numbering" w:customStyle="1" w:styleId="214">
    <w:name w:val="Нет списка214"/>
    <w:next w:val="a2"/>
    <w:uiPriority w:val="99"/>
    <w:semiHidden/>
    <w:unhideWhenUsed/>
    <w:rsid w:val="008F6CB3"/>
  </w:style>
  <w:style w:type="numbering" w:customStyle="1" w:styleId="215">
    <w:name w:val="Нет списка215"/>
    <w:next w:val="a2"/>
    <w:uiPriority w:val="99"/>
    <w:semiHidden/>
    <w:unhideWhenUsed/>
    <w:rsid w:val="008F6CB3"/>
  </w:style>
  <w:style w:type="numbering" w:customStyle="1" w:styleId="216">
    <w:name w:val="Нет списка216"/>
    <w:next w:val="a2"/>
    <w:uiPriority w:val="99"/>
    <w:semiHidden/>
    <w:unhideWhenUsed/>
    <w:rsid w:val="008F6CB3"/>
  </w:style>
  <w:style w:type="numbering" w:customStyle="1" w:styleId="217">
    <w:name w:val="Нет списка217"/>
    <w:next w:val="a2"/>
    <w:uiPriority w:val="99"/>
    <w:semiHidden/>
    <w:unhideWhenUsed/>
    <w:rsid w:val="008F6CB3"/>
  </w:style>
  <w:style w:type="numbering" w:customStyle="1" w:styleId="218">
    <w:name w:val="Нет списка218"/>
    <w:next w:val="a2"/>
    <w:uiPriority w:val="99"/>
    <w:semiHidden/>
    <w:unhideWhenUsed/>
    <w:rsid w:val="008F6CB3"/>
  </w:style>
  <w:style w:type="numbering" w:customStyle="1" w:styleId="219">
    <w:name w:val="Нет списка219"/>
    <w:next w:val="a2"/>
    <w:uiPriority w:val="99"/>
    <w:semiHidden/>
    <w:unhideWhenUsed/>
    <w:rsid w:val="008F6CB3"/>
  </w:style>
  <w:style w:type="numbering" w:customStyle="1" w:styleId="2200">
    <w:name w:val="Нет списка220"/>
    <w:next w:val="a2"/>
    <w:uiPriority w:val="99"/>
    <w:semiHidden/>
    <w:unhideWhenUsed/>
    <w:rsid w:val="008F6CB3"/>
  </w:style>
  <w:style w:type="numbering" w:customStyle="1" w:styleId="222">
    <w:name w:val="Нет списка222"/>
    <w:next w:val="a2"/>
    <w:uiPriority w:val="99"/>
    <w:semiHidden/>
    <w:unhideWhenUsed/>
    <w:rsid w:val="008F6CB3"/>
  </w:style>
  <w:style w:type="numbering" w:customStyle="1" w:styleId="223">
    <w:name w:val="Нет списка223"/>
    <w:next w:val="a2"/>
    <w:uiPriority w:val="99"/>
    <w:semiHidden/>
    <w:unhideWhenUsed/>
    <w:rsid w:val="008F6CB3"/>
  </w:style>
  <w:style w:type="numbering" w:customStyle="1" w:styleId="224">
    <w:name w:val="Нет списка224"/>
    <w:next w:val="a2"/>
    <w:uiPriority w:val="99"/>
    <w:semiHidden/>
    <w:unhideWhenUsed/>
    <w:rsid w:val="008F6CB3"/>
  </w:style>
  <w:style w:type="numbering" w:customStyle="1" w:styleId="225">
    <w:name w:val="Нет списка225"/>
    <w:next w:val="a2"/>
    <w:uiPriority w:val="99"/>
    <w:semiHidden/>
    <w:rsid w:val="007841AC"/>
  </w:style>
  <w:style w:type="paragraph" w:customStyle="1" w:styleId="91f2">
    <w:name w:val="Знак Знак9 Знак 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7841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7841AC"/>
  </w:style>
  <w:style w:type="numbering" w:customStyle="1" w:styleId="226">
    <w:name w:val="Нет списка226"/>
    <w:next w:val="a2"/>
    <w:uiPriority w:val="99"/>
    <w:semiHidden/>
    <w:unhideWhenUsed/>
    <w:rsid w:val="007841AC"/>
  </w:style>
  <w:style w:type="numbering" w:customStyle="1" w:styleId="312">
    <w:name w:val="Нет списка312"/>
    <w:next w:val="a2"/>
    <w:uiPriority w:val="99"/>
    <w:semiHidden/>
    <w:unhideWhenUsed/>
    <w:rsid w:val="007841AC"/>
  </w:style>
  <w:style w:type="numbering" w:customStyle="1" w:styleId="412">
    <w:name w:val="Нет списка412"/>
    <w:next w:val="a2"/>
    <w:uiPriority w:val="99"/>
    <w:semiHidden/>
    <w:unhideWhenUsed/>
    <w:rsid w:val="007841AC"/>
  </w:style>
  <w:style w:type="paragraph" w:customStyle="1" w:styleId="1fe">
    <w:name w:val="Знак Знак Знак Знак1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7841AC"/>
    <w:pPr>
      <w:spacing w:after="0" w:line="240" w:lineRule="auto"/>
    </w:pPr>
    <w:rPr>
      <w:rFonts w:ascii="Calibri" w:eastAsia="Times New Roman" w:hAnsi="Calibri" w:cs="Times New Roman"/>
    </w:rPr>
  </w:style>
  <w:style w:type="paragraph" w:customStyle="1" w:styleId="12f9">
    <w:name w:val="Знак Знак12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7841AC"/>
  </w:style>
  <w:style w:type="numbering" w:customStyle="1" w:styleId="612">
    <w:name w:val="Нет списка612"/>
    <w:next w:val="a2"/>
    <w:uiPriority w:val="99"/>
    <w:semiHidden/>
    <w:unhideWhenUsed/>
    <w:rsid w:val="007841AC"/>
  </w:style>
  <w:style w:type="numbering" w:customStyle="1" w:styleId="712">
    <w:name w:val="Нет списка712"/>
    <w:next w:val="a2"/>
    <w:uiPriority w:val="99"/>
    <w:semiHidden/>
    <w:unhideWhenUsed/>
    <w:rsid w:val="007841AC"/>
  </w:style>
  <w:style w:type="numbering" w:customStyle="1" w:styleId="810">
    <w:name w:val="Нет списка810"/>
    <w:next w:val="a2"/>
    <w:uiPriority w:val="99"/>
    <w:semiHidden/>
    <w:unhideWhenUsed/>
    <w:rsid w:val="007841AC"/>
  </w:style>
  <w:style w:type="numbering" w:customStyle="1" w:styleId="9100">
    <w:name w:val="Нет списка910"/>
    <w:next w:val="a2"/>
    <w:uiPriority w:val="99"/>
    <w:semiHidden/>
    <w:unhideWhenUsed/>
    <w:rsid w:val="007841AC"/>
  </w:style>
  <w:style w:type="numbering" w:customStyle="1" w:styleId="1010">
    <w:name w:val="Нет списка1010"/>
    <w:next w:val="a2"/>
    <w:uiPriority w:val="99"/>
    <w:semiHidden/>
    <w:unhideWhenUsed/>
    <w:rsid w:val="007841AC"/>
  </w:style>
  <w:style w:type="paragraph" w:customStyle="1" w:styleId="1ff">
    <w:name w:val="Знак Знак1"/>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7841AC"/>
  </w:style>
  <w:style w:type="numbering" w:customStyle="1" w:styleId="12100">
    <w:name w:val="Нет списка1210"/>
    <w:next w:val="a2"/>
    <w:uiPriority w:val="99"/>
    <w:semiHidden/>
    <w:unhideWhenUsed/>
    <w:rsid w:val="007841AC"/>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7841AC"/>
  </w:style>
  <w:style w:type="numbering" w:customStyle="1" w:styleId="14100">
    <w:name w:val="Нет списка1410"/>
    <w:next w:val="a2"/>
    <w:uiPriority w:val="99"/>
    <w:semiHidden/>
    <w:unhideWhenUsed/>
    <w:rsid w:val="007841AC"/>
  </w:style>
  <w:style w:type="numbering" w:customStyle="1" w:styleId="1510">
    <w:name w:val="Нет списка1510"/>
    <w:next w:val="a2"/>
    <w:uiPriority w:val="99"/>
    <w:semiHidden/>
    <w:unhideWhenUsed/>
    <w:rsid w:val="007841AC"/>
  </w:style>
  <w:style w:type="numbering" w:customStyle="1" w:styleId="1610">
    <w:name w:val="Нет списка1610"/>
    <w:next w:val="a2"/>
    <w:uiPriority w:val="99"/>
    <w:semiHidden/>
    <w:unhideWhenUsed/>
    <w:rsid w:val="007841AC"/>
  </w:style>
  <w:style w:type="numbering" w:customStyle="1" w:styleId="1710">
    <w:name w:val="Нет списка1710"/>
    <w:next w:val="a2"/>
    <w:uiPriority w:val="99"/>
    <w:semiHidden/>
    <w:unhideWhenUsed/>
    <w:rsid w:val="007841AC"/>
  </w:style>
  <w:style w:type="paragraph" w:customStyle="1" w:styleId="13a">
    <w:name w:val="Знак Знак13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7841AC"/>
  </w:style>
  <w:style w:type="numbering" w:customStyle="1" w:styleId="1910">
    <w:name w:val="Нет списка1910"/>
    <w:next w:val="a2"/>
    <w:uiPriority w:val="99"/>
    <w:semiHidden/>
    <w:unhideWhenUsed/>
    <w:rsid w:val="007841AC"/>
  </w:style>
  <w:style w:type="numbering" w:customStyle="1" w:styleId="2010">
    <w:name w:val="Нет списка2010"/>
    <w:next w:val="a2"/>
    <w:uiPriority w:val="99"/>
    <w:semiHidden/>
    <w:unhideWhenUsed/>
    <w:rsid w:val="007841AC"/>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7841AC"/>
  </w:style>
  <w:style w:type="numbering" w:customStyle="1" w:styleId="227">
    <w:name w:val="Нет списка227"/>
    <w:next w:val="a2"/>
    <w:uiPriority w:val="99"/>
    <w:semiHidden/>
    <w:unhideWhenUsed/>
    <w:rsid w:val="007841AC"/>
  </w:style>
  <w:style w:type="numbering" w:customStyle="1" w:styleId="232">
    <w:name w:val="Нет списка232"/>
    <w:next w:val="a2"/>
    <w:uiPriority w:val="99"/>
    <w:semiHidden/>
    <w:unhideWhenUsed/>
    <w:rsid w:val="007841AC"/>
  </w:style>
  <w:style w:type="numbering" w:customStyle="1" w:styleId="242">
    <w:name w:val="Нет списка242"/>
    <w:next w:val="a2"/>
    <w:uiPriority w:val="99"/>
    <w:semiHidden/>
    <w:unhideWhenUsed/>
    <w:rsid w:val="007841AC"/>
  </w:style>
  <w:style w:type="numbering" w:customStyle="1" w:styleId="252">
    <w:name w:val="Нет списка252"/>
    <w:next w:val="a2"/>
    <w:uiPriority w:val="99"/>
    <w:semiHidden/>
    <w:unhideWhenUsed/>
    <w:rsid w:val="007841AC"/>
  </w:style>
  <w:style w:type="numbering" w:customStyle="1" w:styleId="262">
    <w:name w:val="Нет списка262"/>
    <w:next w:val="a2"/>
    <w:uiPriority w:val="99"/>
    <w:semiHidden/>
    <w:unhideWhenUsed/>
    <w:rsid w:val="007841AC"/>
  </w:style>
  <w:style w:type="numbering" w:customStyle="1" w:styleId="272">
    <w:name w:val="Нет списка272"/>
    <w:next w:val="a2"/>
    <w:uiPriority w:val="99"/>
    <w:semiHidden/>
    <w:unhideWhenUsed/>
    <w:rsid w:val="007841AC"/>
  </w:style>
  <w:style w:type="numbering" w:customStyle="1" w:styleId="282">
    <w:name w:val="Нет списка282"/>
    <w:next w:val="a2"/>
    <w:uiPriority w:val="99"/>
    <w:semiHidden/>
    <w:unhideWhenUsed/>
    <w:rsid w:val="007841AC"/>
  </w:style>
  <w:style w:type="numbering" w:customStyle="1" w:styleId="292">
    <w:name w:val="Нет списка292"/>
    <w:next w:val="a2"/>
    <w:uiPriority w:val="99"/>
    <w:semiHidden/>
    <w:unhideWhenUsed/>
    <w:rsid w:val="007841AC"/>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7841AC"/>
  </w:style>
  <w:style w:type="numbering" w:customStyle="1" w:styleId="313">
    <w:name w:val="Нет списка313"/>
    <w:next w:val="a2"/>
    <w:uiPriority w:val="99"/>
    <w:semiHidden/>
    <w:unhideWhenUsed/>
    <w:rsid w:val="007841AC"/>
  </w:style>
  <w:style w:type="paragraph" w:customStyle="1" w:styleId="12ff0">
    <w:name w:val="Знак Знак12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7841AC"/>
  </w:style>
  <w:style w:type="numbering" w:customStyle="1" w:styleId="332">
    <w:name w:val="Нет списка332"/>
    <w:next w:val="a2"/>
    <w:uiPriority w:val="99"/>
    <w:semiHidden/>
    <w:unhideWhenUsed/>
    <w:rsid w:val="007841AC"/>
  </w:style>
  <w:style w:type="numbering" w:customStyle="1" w:styleId="342">
    <w:name w:val="Нет списка342"/>
    <w:next w:val="a2"/>
    <w:uiPriority w:val="99"/>
    <w:semiHidden/>
    <w:unhideWhenUsed/>
    <w:rsid w:val="007841AC"/>
  </w:style>
  <w:style w:type="numbering" w:customStyle="1" w:styleId="352">
    <w:name w:val="Нет списка352"/>
    <w:next w:val="a2"/>
    <w:uiPriority w:val="99"/>
    <w:semiHidden/>
    <w:unhideWhenUsed/>
    <w:rsid w:val="007841AC"/>
  </w:style>
  <w:style w:type="numbering" w:customStyle="1" w:styleId="362">
    <w:name w:val="Нет списка362"/>
    <w:next w:val="a2"/>
    <w:uiPriority w:val="99"/>
    <w:semiHidden/>
    <w:unhideWhenUsed/>
    <w:rsid w:val="007841AC"/>
  </w:style>
  <w:style w:type="numbering" w:customStyle="1" w:styleId="372">
    <w:name w:val="Нет списка372"/>
    <w:next w:val="a2"/>
    <w:uiPriority w:val="99"/>
    <w:semiHidden/>
    <w:unhideWhenUsed/>
    <w:rsid w:val="007841AC"/>
  </w:style>
  <w:style w:type="numbering" w:customStyle="1" w:styleId="382">
    <w:name w:val="Нет списка382"/>
    <w:next w:val="a2"/>
    <w:uiPriority w:val="99"/>
    <w:semiHidden/>
    <w:unhideWhenUsed/>
    <w:rsid w:val="007841AC"/>
  </w:style>
  <w:style w:type="numbering" w:customStyle="1" w:styleId="392">
    <w:name w:val="Нет списка392"/>
    <w:next w:val="a2"/>
    <w:uiPriority w:val="99"/>
    <w:semiHidden/>
    <w:unhideWhenUsed/>
    <w:rsid w:val="007841AC"/>
  </w:style>
  <w:style w:type="numbering" w:customStyle="1" w:styleId="402">
    <w:name w:val="Нет списка402"/>
    <w:next w:val="a2"/>
    <w:uiPriority w:val="99"/>
    <w:semiHidden/>
    <w:unhideWhenUsed/>
    <w:rsid w:val="007841AC"/>
  </w:style>
  <w:style w:type="numbering" w:customStyle="1" w:styleId="413">
    <w:name w:val="Нет списка413"/>
    <w:next w:val="a2"/>
    <w:uiPriority w:val="99"/>
    <w:semiHidden/>
    <w:unhideWhenUsed/>
    <w:rsid w:val="007841AC"/>
  </w:style>
  <w:style w:type="paragraph" w:customStyle="1" w:styleId="1ff1">
    <w:name w:val="Знак Знак1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7841AC"/>
  </w:style>
  <w:style w:type="numbering" w:customStyle="1" w:styleId="432">
    <w:name w:val="Нет списка432"/>
    <w:next w:val="a2"/>
    <w:uiPriority w:val="99"/>
    <w:semiHidden/>
    <w:unhideWhenUsed/>
    <w:rsid w:val="007841AC"/>
  </w:style>
  <w:style w:type="numbering" w:customStyle="1" w:styleId="442">
    <w:name w:val="Нет списка442"/>
    <w:next w:val="a2"/>
    <w:uiPriority w:val="99"/>
    <w:semiHidden/>
    <w:unhideWhenUsed/>
    <w:rsid w:val="007841AC"/>
  </w:style>
  <w:style w:type="numbering" w:customStyle="1" w:styleId="452">
    <w:name w:val="Нет списка452"/>
    <w:next w:val="a2"/>
    <w:uiPriority w:val="99"/>
    <w:semiHidden/>
    <w:unhideWhenUsed/>
    <w:rsid w:val="007841AC"/>
  </w:style>
  <w:style w:type="numbering" w:customStyle="1" w:styleId="462">
    <w:name w:val="Нет списка462"/>
    <w:next w:val="a2"/>
    <w:uiPriority w:val="99"/>
    <w:semiHidden/>
    <w:unhideWhenUsed/>
    <w:rsid w:val="007841AC"/>
  </w:style>
  <w:style w:type="numbering" w:customStyle="1" w:styleId="472">
    <w:name w:val="Нет списка472"/>
    <w:next w:val="a2"/>
    <w:uiPriority w:val="99"/>
    <w:semiHidden/>
    <w:unhideWhenUsed/>
    <w:rsid w:val="007841AC"/>
  </w:style>
  <w:style w:type="numbering" w:customStyle="1" w:styleId="482">
    <w:name w:val="Нет списка482"/>
    <w:next w:val="a2"/>
    <w:uiPriority w:val="99"/>
    <w:semiHidden/>
    <w:unhideWhenUsed/>
    <w:rsid w:val="007841AC"/>
  </w:style>
  <w:style w:type="numbering" w:customStyle="1" w:styleId="492">
    <w:name w:val="Нет списка492"/>
    <w:next w:val="a2"/>
    <w:uiPriority w:val="99"/>
    <w:semiHidden/>
    <w:unhideWhenUsed/>
    <w:rsid w:val="007841AC"/>
  </w:style>
  <w:style w:type="numbering" w:customStyle="1" w:styleId="502">
    <w:name w:val="Нет списка502"/>
    <w:next w:val="a2"/>
    <w:uiPriority w:val="99"/>
    <w:semiHidden/>
    <w:unhideWhenUsed/>
    <w:rsid w:val="007841AC"/>
  </w:style>
  <w:style w:type="numbering" w:customStyle="1" w:styleId="513">
    <w:name w:val="Нет списка513"/>
    <w:next w:val="a2"/>
    <w:uiPriority w:val="99"/>
    <w:semiHidden/>
    <w:unhideWhenUsed/>
    <w:rsid w:val="007841AC"/>
  </w:style>
  <w:style w:type="numbering" w:customStyle="1" w:styleId="522">
    <w:name w:val="Нет списка522"/>
    <w:next w:val="a2"/>
    <w:uiPriority w:val="99"/>
    <w:semiHidden/>
    <w:unhideWhenUsed/>
    <w:rsid w:val="007841AC"/>
  </w:style>
  <w:style w:type="numbering" w:customStyle="1" w:styleId="532">
    <w:name w:val="Нет списка532"/>
    <w:next w:val="a2"/>
    <w:uiPriority w:val="99"/>
    <w:semiHidden/>
    <w:unhideWhenUsed/>
    <w:rsid w:val="007841AC"/>
  </w:style>
  <w:style w:type="numbering" w:customStyle="1" w:styleId="542">
    <w:name w:val="Нет списка542"/>
    <w:next w:val="a2"/>
    <w:uiPriority w:val="99"/>
    <w:semiHidden/>
    <w:unhideWhenUsed/>
    <w:rsid w:val="007841AC"/>
  </w:style>
  <w:style w:type="numbering" w:customStyle="1" w:styleId="552">
    <w:name w:val="Нет списка552"/>
    <w:next w:val="a2"/>
    <w:uiPriority w:val="99"/>
    <w:semiHidden/>
    <w:unhideWhenUsed/>
    <w:rsid w:val="007841AC"/>
  </w:style>
  <w:style w:type="numbering" w:customStyle="1" w:styleId="562">
    <w:name w:val="Нет списка562"/>
    <w:next w:val="a2"/>
    <w:uiPriority w:val="99"/>
    <w:semiHidden/>
    <w:unhideWhenUsed/>
    <w:rsid w:val="007841AC"/>
  </w:style>
  <w:style w:type="numbering" w:customStyle="1" w:styleId="572">
    <w:name w:val="Нет списка572"/>
    <w:next w:val="a2"/>
    <w:uiPriority w:val="99"/>
    <w:semiHidden/>
    <w:unhideWhenUsed/>
    <w:rsid w:val="007841AC"/>
  </w:style>
  <w:style w:type="numbering" w:customStyle="1" w:styleId="582">
    <w:name w:val="Нет списка582"/>
    <w:next w:val="a2"/>
    <w:uiPriority w:val="99"/>
    <w:semiHidden/>
    <w:unhideWhenUsed/>
    <w:rsid w:val="007841AC"/>
  </w:style>
  <w:style w:type="numbering" w:customStyle="1" w:styleId="592">
    <w:name w:val="Нет списка592"/>
    <w:next w:val="a2"/>
    <w:uiPriority w:val="99"/>
    <w:semiHidden/>
    <w:unhideWhenUsed/>
    <w:rsid w:val="007841AC"/>
  </w:style>
  <w:style w:type="numbering" w:customStyle="1" w:styleId="602">
    <w:name w:val="Нет списка602"/>
    <w:next w:val="a2"/>
    <w:uiPriority w:val="99"/>
    <w:semiHidden/>
    <w:unhideWhenUsed/>
    <w:rsid w:val="007841AC"/>
  </w:style>
  <w:style w:type="numbering" w:customStyle="1" w:styleId="613">
    <w:name w:val="Нет списка613"/>
    <w:next w:val="a2"/>
    <w:uiPriority w:val="99"/>
    <w:semiHidden/>
    <w:unhideWhenUsed/>
    <w:rsid w:val="007841AC"/>
  </w:style>
  <w:style w:type="numbering" w:customStyle="1" w:styleId="622">
    <w:name w:val="Нет списка622"/>
    <w:next w:val="a2"/>
    <w:uiPriority w:val="99"/>
    <w:semiHidden/>
    <w:unhideWhenUsed/>
    <w:rsid w:val="007841AC"/>
  </w:style>
  <w:style w:type="numbering" w:customStyle="1" w:styleId="632">
    <w:name w:val="Нет списка632"/>
    <w:next w:val="a2"/>
    <w:uiPriority w:val="99"/>
    <w:semiHidden/>
    <w:unhideWhenUsed/>
    <w:rsid w:val="007841AC"/>
  </w:style>
  <w:style w:type="numbering" w:customStyle="1" w:styleId="642">
    <w:name w:val="Нет списка642"/>
    <w:next w:val="a2"/>
    <w:uiPriority w:val="99"/>
    <w:semiHidden/>
    <w:unhideWhenUsed/>
    <w:rsid w:val="007841AC"/>
  </w:style>
  <w:style w:type="numbering" w:customStyle="1" w:styleId="652">
    <w:name w:val="Нет списка652"/>
    <w:next w:val="a2"/>
    <w:uiPriority w:val="99"/>
    <w:semiHidden/>
    <w:unhideWhenUsed/>
    <w:rsid w:val="007841AC"/>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7841AC"/>
  </w:style>
  <w:style w:type="numbering" w:customStyle="1" w:styleId="672">
    <w:name w:val="Нет списка672"/>
    <w:next w:val="a2"/>
    <w:uiPriority w:val="99"/>
    <w:semiHidden/>
    <w:unhideWhenUsed/>
    <w:rsid w:val="007841AC"/>
  </w:style>
  <w:style w:type="numbering" w:customStyle="1" w:styleId="682">
    <w:name w:val="Нет списка682"/>
    <w:next w:val="a2"/>
    <w:uiPriority w:val="99"/>
    <w:semiHidden/>
    <w:unhideWhenUsed/>
    <w:rsid w:val="007841AC"/>
  </w:style>
  <w:style w:type="numbering" w:customStyle="1" w:styleId="692">
    <w:name w:val="Нет списка692"/>
    <w:next w:val="a2"/>
    <w:uiPriority w:val="99"/>
    <w:semiHidden/>
    <w:unhideWhenUsed/>
    <w:rsid w:val="007841AC"/>
  </w:style>
  <w:style w:type="numbering" w:customStyle="1" w:styleId="702">
    <w:name w:val="Нет списка702"/>
    <w:next w:val="a2"/>
    <w:uiPriority w:val="99"/>
    <w:semiHidden/>
    <w:unhideWhenUsed/>
    <w:rsid w:val="007841AC"/>
  </w:style>
  <w:style w:type="numbering" w:customStyle="1" w:styleId="713">
    <w:name w:val="Нет списка713"/>
    <w:next w:val="a2"/>
    <w:uiPriority w:val="99"/>
    <w:semiHidden/>
    <w:unhideWhenUsed/>
    <w:rsid w:val="007841AC"/>
  </w:style>
  <w:style w:type="paragraph" w:customStyle="1" w:styleId="afff5">
    <w:name w:val="Знак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7841AC"/>
  </w:style>
  <w:style w:type="numbering" w:customStyle="1" w:styleId="732">
    <w:name w:val="Нет списка732"/>
    <w:next w:val="a2"/>
    <w:uiPriority w:val="99"/>
    <w:semiHidden/>
    <w:unhideWhenUsed/>
    <w:rsid w:val="007841AC"/>
  </w:style>
  <w:style w:type="numbering" w:customStyle="1" w:styleId="742">
    <w:name w:val="Нет списка742"/>
    <w:next w:val="a2"/>
    <w:uiPriority w:val="99"/>
    <w:semiHidden/>
    <w:unhideWhenUsed/>
    <w:rsid w:val="007841AC"/>
  </w:style>
  <w:style w:type="numbering" w:customStyle="1" w:styleId="752">
    <w:name w:val="Нет списка752"/>
    <w:next w:val="a2"/>
    <w:uiPriority w:val="99"/>
    <w:semiHidden/>
    <w:unhideWhenUsed/>
    <w:rsid w:val="007841AC"/>
  </w:style>
  <w:style w:type="numbering" w:customStyle="1" w:styleId="762">
    <w:name w:val="Нет списка762"/>
    <w:next w:val="a2"/>
    <w:uiPriority w:val="99"/>
    <w:semiHidden/>
    <w:unhideWhenUsed/>
    <w:rsid w:val="007841AC"/>
  </w:style>
  <w:style w:type="numbering" w:customStyle="1" w:styleId="772">
    <w:name w:val="Нет списка772"/>
    <w:next w:val="a2"/>
    <w:uiPriority w:val="99"/>
    <w:semiHidden/>
    <w:unhideWhenUsed/>
    <w:rsid w:val="007841AC"/>
  </w:style>
  <w:style w:type="numbering" w:customStyle="1" w:styleId="782">
    <w:name w:val="Нет списка782"/>
    <w:next w:val="a2"/>
    <w:uiPriority w:val="99"/>
    <w:semiHidden/>
    <w:unhideWhenUsed/>
    <w:rsid w:val="007841AC"/>
  </w:style>
  <w:style w:type="numbering" w:customStyle="1" w:styleId="792">
    <w:name w:val="Нет списка792"/>
    <w:next w:val="a2"/>
    <w:uiPriority w:val="99"/>
    <w:semiHidden/>
    <w:unhideWhenUsed/>
    <w:rsid w:val="007841AC"/>
  </w:style>
  <w:style w:type="numbering" w:customStyle="1" w:styleId="802">
    <w:name w:val="Нет списка802"/>
    <w:next w:val="a2"/>
    <w:uiPriority w:val="99"/>
    <w:semiHidden/>
    <w:unhideWhenUsed/>
    <w:rsid w:val="007841AC"/>
  </w:style>
  <w:style w:type="numbering" w:customStyle="1" w:styleId="812">
    <w:name w:val="Нет списка812"/>
    <w:next w:val="a2"/>
    <w:uiPriority w:val="99"/>
    <w:semiHidden/>
    <w:unhideWhenUsed/>
    <w:rsid w:val="007841AC"/>
  </w:style>
  <w:style w:type="numbering" w:customStyle="1" w:styleId="821">
    <w:name w:val="Нет списка821"/>
    <w:next w:val="a2"/>
    <w:uiPriority w:val="99"/>
    <w:semiHidden/>
    <w:unhideWhenUsed/>
    <w:rsid w:val="007841AC"/>
  </w:style>
  <w:style w:type="numbering" w:customStyle="1" w:styleId="1102">
    <w:name w:val="Нет списка1102"/>
    <w:next w:val="a2"/>
    <w:uiPriority w:val="99"/>
    <w:semiHidden/>
    <w:rsid w:val="007841AC"/>
  </w:style>
  <w:style w:type="table" w:customStyle="1" w:styleId="11a">
    <w:name w:val="Сетка таблицы11"/>
    <w:basedOn w:val="a1"/>
    <w:next w:val="a8"/>
    <w:rsid w:val="007841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7841AC"/>
  </w:style>
  <w:style w:type="numbering" w:customStyle="1" w:styleId="2102">
    <w:name w:val="Нет списка2102"/>
    <w:next w:val="a2"/>
    <w:uiPriority w:val="99"/>
    <w:semiHidden/>
    <w:unhideWhenUsed/>
    <w:rsid w:val="007841AC"/>
  </w:style>
  <w:style w:type="numbering" w:customStyle="1" w:styleId="3102">
    <w:name w:val="Нет списка3102"/>
    <w:next w:val="a2"/>
    <w:uiPriority w:val="99"/>
    <w:semiHidden/>
    <w:unhideWhenUsed/>
    <w:rsid w:val="007841AC"/>
  </w:style>
  <w:style w:type="numbering" w:customStyle="1" w:styleId="4102">
    <w:name w:val="Нет списка4102"/>
    <w:next w:val="a2"/>
    <w:uiPriority w:val="99"/>
    <w:semiHidden/>
    <w:unhideWhenUsed/>
    <w:rsid w:val="007841AC"/>
  </w:style>
  <w:style w:type="numbering" w:customStyle="1" w:styleId="5102">
    <w:name w:val="Нет списка5102"/>
    <w:next w:val="a2"/>
    <w:uiPriority w:val="99"/>
    <w:semiHidden/>
    <w:unhideWhenUsed/>
    <w:rsid w:val="007841AC"/>
  </w:style>
  <w:style w:type="numbering" w:customStyle="1" w:styleId="6102">
    <w:name w:val="Нет списка6102"/>
    <w:next w:val="a2"/>
    <w:uiPriority w:val="99"/>
    <w:semiHidden/>
    <w:unhideWhenUsed/>
    <w:rsid w:val="007841AC"/>
  </w:style>
  <w:style w:type="numbering" w:customStyle="1" w:styleId="7101">
    <w:name w:val="Нет списка7101"/>
    <w:next w:val="a2"/>
    <w:uiPriority w:val="99"/>
    <w:semiHidden/>
    <w:unhideWhenUsed/>
    <w:rsid w:val="007841AC"/>
  </w:style>
  <w:style w:type="numbering" w:customStyle="1" w:styleId="831">
    <w:name w:val="Нет списка831"/>
    <w:next w:val="a2"/>
    <w:uiPriority w:val="99"/>
    <w:semiHidden/>
    <w:unhideWhenUsed/>
    <w:rsid w:val="007841AC"/>
  </w:style>
  <w:style w:type="numbering" w:customStyle="1" w:styleId="9120">
    <w:name w:val="Нет списка912"/>
    <w:next w:val="a2"/>
    <w:uiPriority w:val="99"/>
    <w:semiHidden/>
    <w:unhideWhenUsed/>
    <w:rsid w:val="007841AC"/>
  </w:style>
  <w:style w:type="numbering" w:customStyle="1" w:styleId="1012">
    <w:name w:val="Нет списка1012"/>
    <w:next w:val="a2"/>
    <w:uiPriority w:val="99"/>
    <w:semiHidden/>
    <w:unhideWhenUsed/>
    <w:rsid w:val="007841AC"/>
  </w:style>
  <w:style w:type="numbering" w:customStyle="1" w:styleId="11112">
    <w:name w:val="Нет списка11112"/>
    <w:next w:val="a2"/>
    <w:uiPriority w:val="99"/>
    <w:semiHidden/>
    <w:unhideWhenUsed/>
    <w:rsid w:val="007841AC"/>
  </w:style>
  <w:style w:type="numbering" w:customStyle="1" w:styleId="1212">
    <w:name w:val="Нет списка1212"/>
    <w:next w:val="a2"/>
    <w:uiPriority w:val="99"/>
    <w:semiHidden/>
    <w:unhideWhenUsed/>
    <w:rsid w:val="007841AC"/>
  </w:style>
  <w:style w:type="numbering" w:customStyle="1" w:styleId="1312">
    <w:name w:val="Нет списка1312"/>
    <w:next w:val="a2"/>
    <w:uiPriority w:val="99"/>
    <w:semiHidden/>
    <w:unhideWhenUsed/>
    <w:rsid w:val="007841AC"/>
  </w:style>
  <w:style w:type="numbering" w:customStyle="1" w:styleId="14120">
    <w:name w:val="Нет списка1412"/>
    <w:next w:val="a2"/>
    <w:uiPriority w:val="99"/>
    <w:semiHidden/>
    <w:unhideWhenUsed/>
    <w:rsid w:val="007841AC"/>
  </w:style>
  <w:style w:type="numbering" w:customStyle="1" w:styleId="1512">
    <w:name w:val="Нет списка1512"/>
    <w:next w:val="a2"/>
    <w:uiPriority w:val="99"/>
    <w:semiHidden/>
    <w:unhideWhenUsed/>
    <w:rsid w:val="007841AC"/>
  </w:style>
  <w:style w:type="numbering" w:customStyle="1" w:styleId="1612">
    <w:name w:val="Нет списка1612"/>
    <w:next w:val="a2"/>
    <w:uiPriority w:val="99"/>
    <w:semiHidden/>
    <w:unhideWhenUsed/>
    <w:rsid w:val="007841AC"/>
  </w:style>
  <w:style w:type="numbering" w:customStyle="1" w:styleId="1712">
    <w:name w:val="Нет списка1712"/>
    <w:next w:val="a2"/>
    <w:uiPriority w:val="99"/>
    <w:semiHidden/>
    <w:unhideWhenUsed/>
    <w:rsid w:val="007841AC"/>
  </w:style>
  <w:style w:type="numbering" w:customStyle="1" w:styleId="1812">
    <w:name w:val="Нет списка1812"/>
    <w:next w:val="a2"/>
    <w:uiPriority w:val="99"/>
    <w:semiHidden/>
    <w:unhideWhenUsed/>
    <w:rsid w:val="007841AC"/>
  </w:style>
  <w:style w:type="numbering" w:customStyle="1" w:styleId="1912">
    <w:name w:val="Нет списка1912"/>
    <w:next w:val="a2"/>
    <w:uiPriority w:val="99"/>
    <w:semiHidden/>
    <w:unhideWhenUsed/>
    <w:rsid w:val="007841AC"/>
  </w:style>
  <w:style w:type="numbering" w:customStyle="1" w:styleId="2012">
    <w:name w:val="Нет списка2012"/>
    <w:next w:val="a2"/>
    <w:uiPriority w:val="99"/>
    <w:semiHidden/>
    <w:unhideWhenUsed/>
    <w:rsid w:val="007841AC"/>
  </w:style>
  <w:style w:type="numbering" w:customStyle="1" w:styleId="2112">
    <w:name w:val="Нет списка2112"/>
    <w:next w:val="a2"/>
    <w:uiPriority w:val="99"/>
    <w:semiHidden/>
    <w:unhideWhenUsed/>
    <w:rsid w:val="007841AC"/>
  </w:style>
  <w:style w:type="numbering" w:customStyle="1" w:styleId="2212">
    <w:name w:val="Нет списка2212"/>
    <w:next w:val="a2"/>
    <w:uiPriority w:val="99"/>
    <w:semiHidden/>
    <w:unhideWhenUsed/>
    <w:rsid w:val="007841AC"/>
  </w:style>
  <w:style w:type="numbering" w:customStyle="1" w:styleId="2312">
    <w:name w:val="Нет списка2312"/>
    <w:next w:val="a2"/>
    <w:uiPriority w:val="99"/>
    <w:semiHidden/>
    <w:unhideWhenUsed/>
    <w:rsid w:val="007841AC"/>
  </w:style>
  <w:style w:type="numbering" w:customStyle="1" w:styleId="2412">
    <w:name w:val="Нет списка2412"/>
    <w:next w:val="a2"/>
    <w:uiPriority w:val="99"/>
    <w:semiHidden/>
    <w:unhideWhenUsed/>
    <w:rsid w:val="007841AC"/>
  </w:style>
  <w:style w:type="numbering" w:customStyle="1" w:styleId="2512">
    <w:name w:val="Нет списка2512"/>
    <w:next w:val="a2"/>
    <w:uiPriority w:val="99"/>
    <w:semiHidden/>
    <w:unhideWhenUsed/>
    <w:rsid w:val="007841AC"/>
  </w:style>
  <w:style w:type="numbering" w:customStyle="1" w:styleId="2612">
    <w:name w:val="Нет списка2612"/>
    <w:next w:val="a2"/>
    <w:uiPriority w:val="99"/>
    <w:semiHidden/>
    <w:unhideWhenUsed/>
    <w:rsid w:val="007841AC"/>
  </w:style>
  <w:style w:type="numbering" w:customStyle="1" w:styleId="2712">
    <w:name w:val="Нет списка2712"/>
    <w:next w:val="a2"/>
    <w:uiPriority w:val="99"/>
    <w:semiHidden/>
    <w:unhideWhenUsed/>
    <w:rsid w:val="007841AC"/>
  </w:style>
  <w:style w:type="numbering" w:customStyle="1" w:styleId="2812">
    <w:name w:val="Нет списка2812"/>
    <w:next w:val="a2"/>
    <w:uiPriority w:val="99"/>
    <w:semiHidden/>
    <w:unhideWhenUsed/>
    <w:rsid w:val="007841AC"/>
  </w:style>
  <w:style w:type="numbering" w:customStyle="1" w:styleId="2912">
    <w:name w:val="Нет списка2912"/>
    <w:next w:val="a2"/>
    <w:uiPriority w:val="99"/>
    <w:semiHidden/>
    <w:unhideWhenUsed/>
    <w:rsid w:val="007841AC"/>
  </w:style>
  <w:style w:type="numbering" w:customStyle="1" w:styleId="3012">
    <w:name w:val="Нет списка3012"/>
    <w:next w:val="a2"/>
    <w:uiPriority w:val="99"/>
    <w:semiHidden/>
    <w:unhideWhenUsed/>
    <w:rsid w:val="007841AC"/>
  </w:style>
  <w:style w:type="numbering" w:customStyle="1" w:styleId="3112">
    <w:name w:val="Нет списка3112"/>
    <w:next w:val="a2"/>
    <w:uiPriority w:val="99"/>
    <w:semiHidden/>
    <w:unhideWhenUsed/>
    <w:rsid w:val="007841AC"/>
  </w:style>
  <w:style w:type="numbering" w:customStyle="1" w:styleId="3212">
    <w:name w:val="Нет списка3212"/>
    <w:next w:val="a2"/>
    <w:uiPriority w:val="99"/>
    <w:semiHidden/>
    <w:unhideWhenUsed/>
    <w:rsid w:val="007841AC"/>
  </w:style>
  <w:style w:type="numbering" w:customStyle="1" w:styleId="3312">
    <w:name w:val="Нет списка3312"/>
    <w:next w:val="a2"/>
    <w:uiPriority w:val="99"/>
    <w:semiHidden/>
    <w:unhideWhenUsed/>
    <w:rsid w:val="007841AC"/>
  </w:style>
  <w:style w:type="numbering" w:customStyle="1" w:styleId="3412">
    <w:name w:val="Нет списка3412"/>
    <w:next w:val="a2"/>
    <w:uiPriority w:val="99"/>
    <w:semiHidden/>
    <w:unhideWhenUsed/>
    <w:rsid w:val="007841AC"/>
  </w:style>
  <w:style w:type="numbering" w:customStyle="1" w:styleId="3512">
    <w:name w:val="Нет списка3512"/>
    <w:next w:val="a2"/>
    <w:uiPriority w:val="99"/>
    <w:semiHidden/>
    <w:unhideWhenUsed/>
    <w:rsid w:val="007841AC"/>
  </w:style>
  <w:style w:type="numbering" w:customStyle="1" w:styleId="3612">
    <w:name w:val="Нет списка3612"/>
    <w:next w:val="a2"/>
    <w:uiPriority w:val="99"/>
    <w:semiHidden/>
    <w:unhideWhenUsed/>
    <w:rsid w:val="007841AC"/>
  </w:style>
  <w:style w:type="numbering" w:customStyle="1" w:styleId="3712">
    <w:name w:val="Нет списка3712"/>
    <w:next w:val="a2"/>
    <w:uiPriority w:val="99"/>
    <w:semiHidden/>
    <w:unhideWhenUsed/>
    <w:rsid w:val="007841AC"/>
  </w:style>
  <w:style w:type="numbering" w:customStyle="1" w:styleId="3812">
    <w:name w:val="Нет списка3812"/>
    <w:next w:val="a2"/>
    <w:uiPriority w:val="99"/>
    <w:semiHidden/>
    <w:unhideWhenUsed/>
    <w:rsid w:val="007841AC"/>
  </w:style>
  <w:style w:type="numbering" w:customStyle="1" w:styleId="3912">
    <w:name w:val="Нет списка3912"/>
    <w:next w:val="a2"/>
    <w:uiPriority w:val="99"/>
    <w:semiHidden/>
    <w:unhideWhenUsed/>
    <w:rsid w:val="007841AC"/>
  </w:style>
  <w:style w:type="numbering" w:customStyle="1" w:styleId="4012">
    <w:name w:val="Нет списка4012"/>
    <w:next w:val="a2"/>
    <w:uiPriority w:val="99"/>
    <w:semiHidden/>
    <w:unhideWhenUsed/>
    <w:rsid w:val="007841AC"/>
  </w:style>
  <w:style w:type="numbering" w:customStyle="1" w:styleId="4112">
    <w:name w:val="Нет списка4112"/>
    <w:next w:val="a2"/>
    <w:uiPriority w:val="99"/>
    <w:semiHidden/>
    <w:unhideWhenUsed/>
    <w:rsid w:val="007841AC"/>
  </w:style>
  <w:style w:type="numbering" w:customStyle="1" w:styleId="4212">
    <w:name w:val="Нет списка4212"/>
    <w:next w:val="a2"/>
    <w:uiPriority w:val="99"/>
    <w:semiHidden/>
    <w:unhideWhenUsed/>
    <w:rsid w:val="007841AC"/>
  </w:style>
  <w:style w:type="numbering" w:customStyle="1" w:styleId="4312">
    <w:name w:val="Нет списка4312"/>
    <w:next w:val="a2"/>
    <w:uiPriority w:val="99"/>
    <w:semiHidden/>
    <w:unhideWhenUsed/>
    <w:rsid w:val="007841AC"/>
  </w:style>
  <w:style w:type="numbering" w:customStyle="1" w:styleId="4412">
    <w:name w:val="Нет списка4412"/>
    <w:next w:val="a2"/>
    <w:uiPriority w:val="99"/>
    <w:semiHidden/>
    <w:unhideWhenUsed/>
    <w:rsid w:val="007841AC"/>
  </w:style>
  <w:style w:type="numbering" w:customStyle="1" w:styleId="4512">
    <w:name w:val="Нет списка4512"/>
    <w:next w:val="a2"/>
    <w:uiPriority w:val="99"/>
    <w:semiHidden/>
    <w:unhideWhenUsed/>
    <w:rsid w:val="007841AC"/>
  </w:style>
  <w:style w:type="numbering" w:customStyle="1" w:styleId="4612">
    <w:name w:val="Нет списка4612"/>
    <w:next w:val="a2"/>
    <w:uiPriority w:val="99"/>
    <w:semiHidden/>
    <w:unhideWhenUsed/>
    <w:rsid w:val="007841AC"/>
  </w:style>
  <w:style w:type="numbering" w:customStyle="1" w:styleId="4712">
    <w:name w:val="Нет списка4712"/>
    <w:next w:val="a2"/>
    <w:uiPriority w:val="99"/>
    <w:semiHidden/>
    <w:unhideWhenUsed/>
    <w:rsid w:val="007841AC"/>
  </w:style>
  <w:style w:type="numbering" w:customStyle="1" w:styleId="4812">
    <w:name w:val="Нет списка4812"/>
    <w:next w:val="a2"/>
    <w:uiPriority w:val="99"/>
    <w:semiHidden/>
    <w:unhideWhenUsed/>
    <w:rsid w:val="007841AC"/>
  </w:style>
  <w:style w:type="numbering" w:customStyle="1" w:styleId="4912">
    <w:name w:val="Нет списка4912"/>
    <w:next w:val="a2"/>
    <w:uiPriority w:val="99"/>
    <w:semiHidden/>
    <w:unhideWhenUsed/>
    <w:rsid w:val="007841AC"/>
  </w:style>
  <w:style w:type="numbering" w:customStyle="1" w:styleId="5012">
    <w:name w:val="Нет списка5012"/>
    <w:next w:val="a2"/>
    <w:uiPriority w:val="99"/>
    <w:semiHidden/>
    <w:unhideWhenUsed/>
    <w:rsid w:val="007841AC"/>
  </w:style>
  <w:style w:type="numbering" w:customStyle="1" w:styleId="5112">
    <w:name w:val="Нет списка5112"/>
    <w:next w:val="a2"/>
    <w:uiPriority w:val="99"/>
    <w:semiHidden/>
    <w:unhideWhenUsed/>
    <w:rsid w:val="007841AC"/>
  </w:style>
  <w:style w:type="numbering" w:customStyle="1" w:styleId="5212">
    <w:name w:val="Нет списка5212"/>
    <w:next w:val="a2"/>
    <w:uiPriority w:val="99"/>
    <w:semiHidden/>
    <w:unhideWhenUsed/>
    <w:rsid w:val="007841AC"/>
  </w:style>
  <w:style w:type="numbering" w:customStyle="1" w:styleId="5312">
    <w:name w:val="Нет списка5312"/>
    <w:next w:val="a2"/>
    <w:uiPriority w:val="99"/>
    <w:semiHidden/>
    <w:unhideWhenUsed/>
    <w:rsid w:val="007841AC"/>
  </w:style>
  <w:style w:type="numbering" w:customStyle="1" w:styleId="5412">
    <w:name w:val="Нет списка5412"/>
    <w:next w:val="a2"/>
    <w:uiPriority w:val="99"/>
    <w:semiHidden/>
    <w:unhideWhenUsed/>
    <w:rsid w:val="007841AC"/>
  </w:style>
  <w:style w:type="numbering" w:customStyle="1" w:styleId="5512">
    <w:name w:val="Нет списка5512"/>
    <w:next w:val="a2"/>
    <w:uiPriority w:val="99"/>
    <w:semiHidden/>
    <w:unhideWhenUsed/>
    <w:rsid w:val="007841AC"/>
  </w:style>
  <w:style w:type="numbering" w:customStyle="1" w:styleId="5612">
    <w:name w:val="Нет списка5612"/>
    <w:next w:val="a2"/>
    <w:uiPriority w:val="99"/>
    <w:semiHidden/>
    <w:unhideWhenUsed/>
    <w:rsid w:val="007841AC"/>
  </w:style>
  <w:style w:type="numbering" w:customStyle="1" w:styleId="5712">
    <w:name w:val="Нет списка5712"/>
    <w:next w:val="a2"/>
    <w:uiPriority w:val="99"/>
    <w:semiHidden/>
    <w:unhideWhenUsed/>
    <w:rsid w:val="007841AC"/>
  </w:style>
  <w:style w:type="numbering" w:customStyle="1" w:styleId="5812">
    <w:name w:val="Нет списка5812"/>
    <w:next w:val="a2"/>
    <w:uiPriority w:val="99"/>
    <w:semiHidden/>
    <w:unhideWhenUsed/>
    <w:rsid w:val="007841AC"/>
  </w:style>
  <w:style w:type="numbering" w:customStyle="1" w:styleId="5912">
    <w:name w:val="Нет списка5912"/>
    <w:next w:val="a2"/>
    <w:uiPriority w:val="99"/>
    <w:semiHidden/>
    <w:unhideWhenUsed/>
    <w:rsid w:val="007841AC"/>
  </w:style>
  <w:style w:type="numbering" w:customStyle="1" w:styleId="6012">
    <w:name w:val="Нет списка6012"/>
    <w:next w:val="a2"/>
    <w:uiPriority w:val="99"/>
    <w:semiHidden/>
    <w:unhideWhenUsed/>
    <w:rsid w:val="007841AC"/>
  </w:style>
  <w:style w:type="numbering" w:customStyle="1" w:styleId="6112">
    <w:name w:val="Нет списка6112"/>
    <w:next w:val="a2"/>
    <w:uiPriority w:val="99"/>
    <w:semiHidden/>
    <w:unhideWhenUsed/>
    <w:rsid w:val="007841AC"/>
  </w:style>
  <w:style w:type="numbering" w:customStyle="1" w:styleId="6212">
    <w:name w:val="Нет списка6212"/>
    <w:next w:val="a2"/>
    <w:uiPriority w:val="99"/>
    <w:semiHidden/>
    <w:unhideWhenUsed/>
    <w:rsid w:val="007841AC"/>
  </w:style>
  <w:style w:type="numbering" w:customStyle="1" w:styleId="6312">
    <w:name w:val="Нет списка6312"/>
    <w:next w:val="a2"/>
    <w:uiPriority w:val="99"/>
    <w:semiHidden/>
    <w:unhideWhenUsed/>
    <w:rsid w:val="007841AC"/>
  </w:style>
  <w:style w:type="numbering" w:customStyle="1" w:styleId="6412">
    <w:name w:val="Нет списка6412"/>
    <w:next w:val="a2"/>
    <w:uiPriority w:val="99"/>
    <w:semiHidden/>
    <w:unhideWhenUsed/>
    <w:rsid w:val="007841AC"/>
  </w:style>
  <w:style w:type="numbering" w:customStyle="1" w:styleId="6512">
    <w:name w:val="Нет списка6512"/>
    <w:next w:val="a2"/>
    <w:uiPriority w:val="99"/>
    <w:semiHidden/>
    <w:unhideWhenUsed/>
    <w:rsid w:val="007841AC"/>
  </w:style>
  <w:style w:type="numbering" w:customStyle="1" w:styleId="6612">
    <w:name w:val="Нет списка6612"/>
    <w:next w:val="a2"/>
    <w:uiPriority w:val="99"/>
    <w:semiHidden/>
    <w:unhideWhenUsed/>
    <w:rsid w:val="007841AC"/>
  </w:style>
  <w:style w:type="numbering" w:customStyle="1" w:styleId="6712">
    <w:name w:val="Нет списка6712"/>
    <w:next w:val="a2"/>
    <w:uiPriority w:val="99"/>
    <w:semiHidden/>
    <w:unhideWhenUsed/>
    <w:rsid w:val="007841AC"/>
  </w:style>
  <w:style w:type="numbering" w:customStyle="1" w:styleId="6812">
    <w:name w:val="Нет списка6812"/>
    <w:next w:val="a2"/>
    <w:uiPriority w:val="99"/>
    <w:semiHidden/>
    <w:unhideWhenUsed/>
    <w:rsid w:val="007841AC"/>
  </w:style>
  <w:style w:type="numbering" w:customStyle="1" w:styleId="6912">
    <w:name w:val="Нет списка6912"/>
    <w:next w:val="a2"/>
    <w:uiPriority w:val="99"/>
    <w:semiHidden/>
    <w:unhideWhenUsed/>
    <w:rsid w:val="007841AC"/>
  </w:style>
  <w:style w:type="numbering" w:customStyle="1" w:styleId="7012">
    <w:name w:val="Нет списка7012"/>
    <w:next w:val="a2"/>
    <w:uiPriority w:val="99"/>
    <w:semiHidden/>
    <w:unhideWhenUsed/>
    <w:rsid w:val="007841AC"/>
  </w:style>
  <w:style w:type="numbering" w:customStyle="1" w:styleId="7112">
    <w:name w:val="Нет списка7112"/>
    <w:next w:val="a2"/>
    <w:uiPriority w:val="99"/>
    <w:semiHidden/>
    <w:unhideWhenUsed/>
    <w:rsid w:val="007841AC"/>
  </w:style>
  <w:style w:type="numbering" w:customStyle="1" w:styleId="7212">
    <w:name w:val="Нет списка7212"/>
    <w:next w:val="a2"/>
    <w:uiPriority w:val="99"/>
    <w:semiHidden/>
    <w:unhideWhenUsed/>
    <w:rsid w:val="007841AC"/>
  </w:style>
  <w:style w:type="numbering" w:customStyle="1" w:styleId="7312">
    <w:name w:val="Нет списка7312"/>
    <w:next w:val="a2"/>
    <w:uiPriority w:val="99"/>
    <w:semiHidden/>
    <w:unhideWhenUsed/>
    <w:rsid w:val="007841AC"/>
  </w:style>
  <w:style w:type="numbering" w:customStyle="1" w:styleId="7412">
    <w:name w:val="Нет списка7412"/>
    <w:next w:val="a2"/>
    <w:uiPriority w:val="99"/>
    <w:semiHidden/>
    <w:unhideWhenUsed/>
    <w:rsid w:val="007841AC"/>
  </w:style>
  <w:style w:type="numbering" w:customStyle="1" w:styleId="7512">
    <w:name w:val="Нет списка7512"/>
    <w:next w:val="a2"/>
    <w:uiPriority w:val="99"/>
    <w:semiHidden/>
    <w:rsid w:val="007841AC"/>
  </w:style>
  <w:style w:type="numbering" w:customStyle="1" w:styleId="11011">
    <w:name w:val="Нет списка11011"/>
    <w:next w:val="a2"/>
    <w:uiPriority w:val="99"/>
    <w:semiHidden/>
    <w:unhideWhenUsed/>
    <w:rsid w:val="007841AC"/>
  </w:style>
  <w:style w:type="numbering" w:customStyle="1" w:styleId="21011">
    <w:name w:val="Нет списка21011"/>
    <w:next w:val="a2"/>
    <w:uiPriority w:val="99"/>
    <w:semiHidden/>
    <w:unhideWhenUsed/>
    <w:rsid w:val="007841AC"/>
  </w:style>
  <w:style w:type="numbering" w:customStyle="1" w:styleId="31011">
    <w:name w:val="Нет списка31011"/>
    <w:next w:val="a2"/>
    <w:uiPriority w:val="99"/>
    <w:semiHidden/>
    <w:unhideWhenUsed/>
    <w:rsid w:val="007841AC"/>
  </w:style>
  <w:style w:type="numbering" w:customStyle="1" w:styleId="41011">
    <w:name w:val="Нет списка41011"/>
    <w:next w:val="a2"/>
    <w:uiPriority w:val="99"/>
    <w:semiHidden/>
    <w:unhideWhenUsed/>
    <w:rsid w:val="007841AC"/>
  </w:style>
  <w:style w:type="numbering" w:customStyle="1" w:styleId="51011">
    <w:name w:val="Нет списка51011"/>
    <w:next w:val="a2"/>
    <w:uiPriority w:val="99"/>
    <w:semiHidden/>
    <w:unhideWhenUsed/>
    <w:rsid w:val="007841AC"/>
  </w:style>
  <w:style w:type="numbering" w:customStyle="1" w:styleId="61011">
    <w:name w:val="Нет списка61011"/>
    <w:next w:val="a2"/>
    <w:uiPriority w:val="99"/>
    <w:semiHidden/>
    <w:unhideWhenUsed/>
    <w:rsid w:val="007841AC"/>
  </w:style>
  <w:style w:type="numbering" w:customStyle="1" w:styleId="7612">
    <w:name w:val="Нет списка7612"/>
    <w:next w:val="a2"/>
    <w:uiPriority w:val="99"/>
    <w:semiHidden/>
    <w:unhideWhenUsed/>
    <w:rsid w:val="007841AC"/>
  </w:style>
  <w:style w:type="numbering" w:customStyle="1" w:styleId="8112">
    <w:name w:val="Нет списка8112"/>
    <w:next w:val="a2"/>
    <w:uiPriority w:val="99"/>
    <w:semiHidden/>
    <w:unhideWhenUsed/>
    <w:rsid w:val="007841AC"/>
  </w:style>
  <w:style w:type="numbering" w:customStyle="1" w:styleId="9111">
    <w:name w:val="Нет списка9111"/>
    <w:next w:val="a2"/>
    <w:uiPriority w:val="99"/>
    <w:semiHidden/>
    <w:unhideWhenUsed/>
    <w:rsid w:val="007841AC"/>
  </w:style>
  <w:style w:type="numbering" w:customStyle="1" w:styleId="10111">
    <w:name w:val="Нет списка10111"/>
    <w:next w:val="a2"/>
    <w:uiPriority w:val="99"/>
    <w:semiHidden/>
    <w:unhideWhenUsed/>
    <w:rsid w:val="007841AC"/>
  </w:style>
  <w:style w:type="numbering" w:customStyle="1" w:styleId="1121">
    <w:name w:val="Нет списка1121"/>
    <w:next w:val="a2"/>
    <w:uiPriority w:val="99"/>
    <w:semiHidden/>
    <w:unhideWhenUsed/>
    <w:rsid w:val="007841AC"/>
  </w:style>
  <w:style w:type="numbering" w:customStyle="1" w:styleId="12111">
    <w:name w:val="Нет списка12111"/>
    <w:next w:val="a2"/>
    <w:uiPriority w:val="99"/>
    <w:semiHidden/>
    <w:unhideWhenUsed/>
    <w:rsid w:val="007841AC"/>
  </w:style>
  <w:style w:type="numbering" w:customStyle="1" w:styleId="13111">
    <w:name w:val="Нет списка13111"/>
    <w:next w:val="a2"/>
    <w:uiPriority w:val="99"/>
    <w:semiHidden/>
    <w:unhideWhenUsed/>
    <w:rsid w:val="007841AC"/>
  </w:style>
  <w:style w:type="numbering" w:customStyle="1" w:styleId="141110">
    <w:name w:val="Нет списка14111"/>
    <w:next w:val="a2"/>
    <w:uiPriority w:val="99"/>
    <w:semiHidden/>
    <w:unhideWhenUsed/>
    <w:rsid w:val="007841AC"/>
  </w:style>
  <w:style w:type="numbering" w:customStyle="1" w:styleId="15111">
    <w:name w:val="Нет списка15111"/>
    <w:next w:val="a2"/>
    <w:uiPriority w:val="99"/>
    <w:semiHidden/>
    <w:unhideWhenUsed/>
    <w:rsid w:val="007841AC"/>
  </w:style>
  <w:style w:type="numbering" w:customStyle="1" w:styleId="16111">
    <w:name w:val="Нет списка16111"/>
    <w:next w:val="a2"/>
    <w:uiPriority w:val="99"/>
    <w:semiHidden/>
    <w:unhideWhenUsed/>
    <w:rsid w:val="007841AC"/>
  </w:style>
  <w:style w:type="numbering" w:customStyle="1" w:styleId="17111">
    <w:name w:val="Нет списка17111"/>
    <w:next w:val="a2"/>
    <w:uiPriority w:val="99"/>
    <w:semiHidden/>
    <w:unhideWhenUsed/>
    <w:rsid w:val="007841AC"/>
  </w:style>
  <w:style w:type="numbering" w:customStyle="1" w:styleId="18111">
    <w:name w:val="Нет списка18111"/>
    <w:next w:val="a2"/>
    <w:uiPriority w:val="99"/>
    <w:semiHidden/>
    <w:unhideWhenUsed/>
    <w:rsid w:val="007841AC"/>
  </w:style>
  <w:style w:type="numbering" w:customStyle="1" w:styleId="19111">
    <w:name w:val="Нет списка19111"/>
    <w:next w:val="a2"/>
    <w:uiPriority w:val="99"/>
    <w:semiHidden/>
    <w:unhideWhenUsed/>
    <w:rsid w:val="007841AC"/>
  </w:style>
  <w:style w:type="numbering" w:customStyle="1" w:styleId="20111">
    <w:name w:val="Нет списка20111"/>
    <w:next w:val="a2"/>
    <w:uiPriority w:val="99"/>
    <w:semiHidden/>
    <w:unhideWhenUsed/>
    <w:rsid w:val="007841AC"/>
  </w:style>
  <w:style w:type="numbering" w:customStyle="1" w:styleId="21111">
    <w:name w:val="Нет списка21111"/>
    <w:next w:val="a2"/>
    <w:uiPriority w:val="99"/>
    <w:semiHidden/>
    <w:unhideWhenUsed/>
    <w:rsid w:val="007841AC"/>
  </w:style>
  <w:style w:type="numbering" w:customStyle="1" w:styleId="22111">
    <w:name w:val="Нет списка22111"/>
    <w:next w:val="a2"/>
    <w:uiPriority w:val="99"/>
    <w:semiHidden/>
    <w:unhideWhenUsed/>
    <w:rsid w:val="007841AC"/>
  </w:style>
  <w:style w:type="numbering" w:customStyle="1" w:styleId="23111">
    <w:name w:val="Нет списка23111"/>
    <w:next w:val="a2"/>
    <w:uiPriority w:val="99"/>
    <w:semiHidden/>
    <w:unhideWhenUsed/>
    <w:rsid w:val="007841AC"/>
  </w:style>
  <w:style w:type="numbering" w:customStyle="1" w:styleId="24111">
    <w:name w:val="Нет списка24111"/>
    <w:next w:val="a2"/>
    <w:uiPriority w:val="99"/>
    <w:semiHidden/>
    <w:unhideWhenUsed/>
    <w:rsid w:val="007841AC"/>
  </w:style>
  <w:style w:type="numbering" w:customStyle="1" w:styleId="25111">
    <w:name w:val="Нет списка25111"/>
    <w:next w:val="a2"/>
    <w:uiPriority w:val="99"/>
    <w:semiHidden/>
    <w:unhideWhenUsed/>
    <w:rsid w:val="007841AC"/>
  </w:style>
  <w:style w:type="numbering" w:customStyle="1" w:styleId="26111">
    <w:name w:val="Нет списка26111"/>
    <w:next w:val="a2"/>
    <w:uiPriority w:val="99"/>
    <w:semiHidden/>
    <w:unhideWhenUsed/>
    <w:rsid w:val="007841AC"/>
  </w:style>
  <w:style w:type="numbering" w:customStyle="1" w:styleId="27111">
    <w:name w:val="Нет списка27111"/>
    <w:next w:val="a2"/>
    <w:uiPriority w:val="99"/>
    <w:semiHidden/>
    <w:unhideWhenUsed/>
    <w:rsid w:val="007841AC"/>
  </w:style>
  <w:style w:type="numbering" w:customStyle="1" w:styleId="28111">
    <w:name w:val="Нет списка28111"/>
    <w:next w:val="a2"/>
    <w:uiPriority w:val="99"/>
    <w:semiHidden/>
    <w:unhideWhenUsed/>
    <w:rsid w:val="007841AC"/>
  </w:style>
  <w:style w:type="numbering" w:customStyle="1" w:styleId="29111">
    <w:name w:val="Нет списка29111"/>
    <w:next w:val="a2"/>
    <w:uiPriority w:val="99"/>
    <w:semiHidden/>
    <w:unhideWhenUsed/>
    <w:rsid w:val="007841AC"/>
  </w:style>
  <w:style w:type="numbering" w:customStyle="1" w:styleId="30111">
    <w:name w:val="Нет списка30111"/>
    <w:next w:val="a2"/>
    <w:uiPriority w:val="99"/>
    <w:semiHidden/>
    <w:unhideWhenUsed/>
    <w:rsid w:val="007841AC"/>
  </w:style>
  <w:style w:type="numbering" w:customStyle="1" w:styleId="31111">
    <w:name w:val="Нет списка31111"/>
    <w:next w:val="a2"/>
    <w:uiPriority w:val="99"/>
    <w:semiHidden/>
    <w:unhideWhenUsed/>
    <w:rsid w:val="007841AC"/>
  </w:style>
  <w:style w:type="numbering" w:customStyle="1" w:styleId="32111">
    <w:name w:val="Нет списка32111"/>
    <w:next w:val="a2"/>
    <w:uiPriority w:val="99"/>
    <w:semiHidden/>
    <w:unhideWhenUsed/>
    <w:rsid w:val="007841AC"/>
  </w:style>
  <w:style w:type="numbering" w:customStyle="1" w:styleId="33111">
    <w:name w:val="Нет списка33111"/>
    <w:next w:val="a2"/>
    <w:uiPriority w:val="99"/>
    <w:semiHidden/>
    <w:unhideWhenUsed/>
    <w:rsid w:val="007841AC"/>
  </w:style>
  <w:style w:type="numbering" w:customStyle="1" w:styleId="34111">
    <w:name w:val="Нет списка34111"/>
    <w:next w:val="a2"/>
    <w:uiPriority w:val="99"/>
    <w:semiHidden/>
    <w:unhideWhenUsed/>
    <w:rsid w:val="007841AC"/>
  </w:style>
  <w:style w:type="numbering" w:customStyle="1" w:styleId="35111">
    <w:name w:val="Нет списка35111"/>
    <w:next w:val="a2"/>
    <w:uiPriority w:val="99"/>
    <w:semiHidden/>
    <w:unhideWhenUsed/>
    <w:rsid w:val="007841AC"/>
  </w:style>
  <w:style w:type="numbering" w:customStyle="1" w:styleId="36111">
    <w:name w:val="Нет списка36111"/>
    <w:next w:val="a2"/>
    <w:uiPriority w:val="99"/>
    <w:semiHidden/>
    <w:unhideWhenUsed/>
    <w:rsid w:val="007841AC"/>
  </w:style>
  <w:style w:type="numbering" w:customStyle="1" w:styleId="37111">
    <w:name w:val="Нет списка37111"/>
    <w:next w:val="a2"/>
    <w:uiPriority w:val="99"/>
    <w:semiHidden/>
    <w:unhideWhenUsed/>
    <w:rsid w:val="007841AC"/>
  </w:style>
  <w:style w:type="numbering" w:customStyle="1" w:styleId="38111">
    <w:name w:val="Нет списка38111"/>
    <w:next w:val="a2"/>
    <w:uiPriority w:val="99"/>
    <w:semiHidden/>
    <w:unhideWhenUsed/>
    <w:rsid w:val="007841AC"/>
  </w:style>
  <w:style w:type="numbering" w:customStyle="1" w:styleId="39111">
    <w:name w:val="Нет списка39111"/>
    <w:next w:val="a2"/>
    <w:uiPriority w:val="99"/>
    <w:semiHidden/>
    <w:unhideWhenUsed/>
    <w:rsid w:val="007841AC"/>
  </w:style>
  <w:style w:type="numbering" w:customStyle="1" w:styleId="40111">
    <w:name w:val="Нет списка40111"/>
    <w:next w:val="a2"/>
    <w:uiPriority w:val="99"/>
    <w:semiHidden/>
    <w:unhideWhenUsed/>
    <w:rsid w:val="007841AC"/>
  </w:style>
  <w:style w:type="numbering" w:customStyle="1" w:styleId="41111">
    <w:name w:val="Нет списка41111"/>
    <w:next w:val="a2"/>
    <w:uiPriority w:val="99"/>
    <w:semiHidden/>
    <w:unhideWhenUsed/>
    <w:rsid w:val="007841AC"/>
  </w:style>
  <w:style w:type="numbering" w:customStyle="1" w:styleId="42111">
    <w:name w:val="Нет списка42111"/>
    <w:next w:val="a2"/>
    <w:uiPriority w:val="99"/>
    <w:semiHidden/>
    <w:unhideWhenUsed/>
    <w:rsid w:val="007841AC"/>
  </w:style>
  <w:style w:type="numbering" w:customStyle="1" w:styleId="43111">
    <w:name w:val="Нет списка43111"/>
    <w:next w:val="a2"/>
    <w:uiPriority w:val="99"/>
    <w:semiHidden/>
    <w:unhideWhenUsed/>
    <w:rsid w:val="007841AC"/>
  </w:style>
  <w:style w:type="numbering" w:customStyle="1" w:styleId="44111">
    <w:name w:val="Нет списка44111"/>
    <w:next w:val="a2"/>
    <w:uiPriority w:val="99"/>
    <w:semiHidden/>
    <w:unhideWhenUsed/>
    <w:rsid w:val="007841AC"/>
  </w:style>
  <w:style w:type="numbering" w:customStyle="1" w:styleId="45111">
    <w:name w:val="Нет списка45111"/>
    <w:next w:val="a2"/>
    <w:uiPriority w:val="99"/>
    <w:semiHidden/>
    <w:unhideWhenUsed/>
    <w:rsid w:val="007841AC"/>
  </w:style>
  <w:style w:type="numbering" w:customStyle="1" w:styleId="46111">
    <w:name w:val="Нет списка46111"/>
    <w:next w:val="a2"/>
    <w:uiPriority w:val="99"/>
    <w:semiHidden/>
    <w:unhideWhenUsed/>
    <w:rsid w:val="007841AC"/>
  </w:style>
  <w:style w:type="numbering" w:customStyle="1" w:styleId="47111">
    <w:name w:val="Нет списка47111"/>
    <w:next w:val="a2"/>
    <w:uiPriority w:val="99"/>
    <w:semiHidden/>
    <w:unhideWhenUsed/>
    <w:rsid w:val="007841AC"/>
  </w:style>
  <w:style w:type="numbering" w:customStyle="1" w:styleId="48111">
    <w:name w:val="Нет списка48111"/>
    <w:next w:val="a2"/>
    <w:uiPriority w:val="99"/>
    <w:semiHidden/>
    <w:unhideWhenUsed/>
    <w:rsid w:val="007841AC"/>
  </w:style>
  <w:style w:type="numbering" w:customStyle="1" w:styleId="49111">
    <w:name w:val="Нет списка49111"/>
    <w:next w:val="a2"/>
    <w:uiPriority w:val="99"/>
    <w:semiHidden/>
    <w:unhideWhenUsed/>
    <w:rsid w:val="007841AC"/>
  </w:style>
  <w:style w:type="numbering" w:customStyle="1" w:styleId="50111">
    <w:name w:val="Нет списка50111"/>
    <w:next w:val="a2"/>
    <w:uiPriority w:val="99"/>
    <w:semiHidden/>
    <w:unhideWhenUsed/>
    <w:rsid w:val="007841AC"/>
  </w:style>
  <w:style w:type="numbering" w:customStyle="1" w:styleId="51111">
    <w:name w:val="Нет списка51111"/>
    <w:next w:val="a2"/>
    <w:uiPriority w:val="99"/>
    <w:semiHidden/>
    <w:unhideWhenUsed/>
    <w:rsid w:val="007841AC"/>
  </w:style>
  <w:style w:type="numbering" w:customStyle="1" w:styleId="52111">
    <w:name w:val="Нет списка52111"/>
    <w:next w:val="a2"/>
    <w:uiPriority w:val="99"/>
    <w:semiHidden/>
    <w:unhideWhenUsed/>
    <w:rsid w:val="007841AC"/>
  </w:style>
  <w:style w:type="numbering" w:customStyle="1" w:styleId="53111">
    <w:name w:val="Нет списка53111"/>
    <w:next w:val="a2"/>
    <w:uiPriority w:val="99"/>
    <w:semiHidden/>
    <w:unhideWhenUsed/>
    <w:rsid w:val="007841AC"/>
  </w:style>
  <w:style w:type="numbering" w:customStyle="1" w:styleId="54111">
    <w:name w:val="Нет списка54111"/>
    <w:next w:val="a2"/>
    <w:uiPriority w:val="99"/>
    <w:semiHidden/>
    <w:unhideWhenUsed/>
    <w:rsid w:val="007841AC"/>
  </w:style>
  <w:style w:type="numbering" w:customStyle="1" w:styleId="55111">
    <w:name w:val="Нет списка55111"/>
    <w:next w:val="a2"/>
    <w:uiPriority w:val="99"/>
    <w:semiHidden/>
    <w:unhideWhenUsed/>
    <w:rsid w:val="007841AC"/>
  </w:style>
  <w:style w:type="numbering" w:customStyle="1" w:styleId="56111">
    <w:name w:val="Нет списка56111"/>
    <w:next w:val="a2"/>
    <w:uiPriority w:val="99"/>
    <w:semiHidden/>
    <w:unhideWhenUsed/>
    <w:rsid w:val="007841AC"/>
  </w:style>
  <w:style w:type="numbering" w:customStyle="1" w:styleId="57111">
    <w:name w:val="Нет списка57111"/>
    <w:next w:val="a2"/>
    <w:uiPriority w:val="99"/>
    <w:semiHidden/>
    <w:unhideWhenUsed/>
    <w:rsid w:val="007841AC"/>
  </w:style>
  <w:style w:type="numbering" w:customStyle="1" w:styleId="58111">
    <w:name w:val="Нет списка58111"/>
    <w:next w:val="a2"/>
    <w:uiPriority w:val="99"/>
    <w:semiHidden/>
    <w:unhideWhenUsed/>
    <w:rsid w:val="007841AC"/>
  </w:style>
  <w:style w:type="numbering" w:customStyle="1" w:styleId="59111">
    <w:name w:val="Нет списка59111"/>
    <w:next w:val="a2"/>
    <w:uiPriority w:val="99"/>
    <w:semiHidden/>
    <w:unhideWhenUsed/>
    <w:rsid w:val="007841AC"/>
  </w:style>
  <w:style w:type="numbering" w:customStyle="1" w:styleId="60111">
    <w:name w:val="Нет списка60111"/>
    <w:next w:val="a2"/>
    <w:uiPriority w:val="99"/>
    <w:semiHidden/>
    <w:unhideWhenUsed/>
    <w:rsid w:val="007841AC"/>
  </w:style>
  <w:style w:type="numbering" w:customStyle="1" w:styleId="61111">
    <w:name w:val="Нет списка61111"/>
    <w:next w:val="a2"/>
    <w:uiPriority w:val="99"/>
    <w:semiHidden/>
    <w:unhideWhenUsed/>
    <w:rsid w:val="007841AC"/>
  </w:style>
  <w:style w:type="numbering" w:customStyle="1" w:styleId="62111">
    <w:name w:val="Нет списка62111"/>
    <w:next w:val="a2"/>
    <w:uiPriority w:val="99"/>
    <w:semiHidden/>
    <w:unhideWhenUsed/>
    <w:rsid w:val="007841AC"/>
  </w:style>
  <w:style w:type="numbering" w:customStyle="1" w:styleId="63111">
    <w:name w:val="Нет списка63111"/>
    <w:next w:val="a2"/>
    <w:uiPriority w:val="99"/>
    <w:semiHidden/>
    <w:unhideWhenUsed/>
    <w:rsid w:val="007841AC"/>
  </w:style>
  <w:style w:type="numbering" w:customStyle="1" w:styleId="64111">
    <w:name w:val="Нет списка64111"/>
    <w:next w:val="a2"/>
    <w:uiPriority w:val="99"/>
    <w:semiHidden/>
    <w:unhideWhenUsed/>
    <w:rsid w:val="007841AC"/>
  </w:style>
  <w:style w:type="numbering" w:customStyle="1" w:styleId="65111">
    <w:name w:val="Нет списка65111"/>
    <w:next w:val="a2"/>
    <w:uiPriority w:val="99"/>
    <w:semiHidden/>
    <w:unhideWhenUsed/>
    <w:rsid w:val="007841AC"/>
  </w:style>
  <w:style w:type="numbering" w:customStyle="1" w:styleId="66111">
    <w:name w:val="Нет списка66111"/>
    <w:next w:val="a2"/>
    <w:uiPriority w:val="99"/>
    <w:semiHidden/>
    <w:unhideWhenUsed/>
    <w:rsid w:val="007841AC"/>
  </w:style>
  <w:style w:type="numbering" w:customStyle="1" w:styleId="67111">
    <w:name w:val="Нет списка67111"/>
    <w:next w:val="a2"/>
    <w:uiPriority w:val="99"/>
    <w:semiHidden/>
    <w:unhideWhenUsed/>
    <w:rsid w:val="007841AC"/>
  </w:style>
  <w:style w:type="numbering" w:customStyle="1" w:styleId="68111">
    <w:name w:val="Нет списка68111"/>
    <w:next w:val="a2"/>
    <w:uiPriority w:val="99"/>
    <w:semiHidden/>
    <w:unhideWhenUsed/>
    <w:rsid w:val="007841AC"/>
  </w:style>
  <w:style w:type="numbering" w:customStyle="1" w:styleId="69111">
    <w:name w:val="Нет списка69111"/>
    <w:next w:val="a2"/>
    <w:uiPriority w:val="99"/>
    <w:semiHidden/>
    <w:unhideWhenUsed/>
    <w:rsid w:val="007841AC"/>
  </w:style>
  <w:style w:type="numbering" w:customStyle="1" w:styleId="70111">
    <w:name w:val="Нет списка70111"/>
    <w:next w:val="a2"/>
    <w:uiPriority w:val="99"/>
    <w:semiHidden/>
    <w:unhideWhenUsed/>
    <w:rsid w:val="007841AC"/>
  </w:style>
  <w:style w:type="numbering" w:customStyle="1" w:styleId="71111">
    <w:name w:val="Нет списка71111"/>
    <w:next w:val="a2"/>
    <w:uiPriority w:val="99"/>
    <w:semiHidden/>
    <w:unhideWhenUsed/>
    <w:rsid w:val="007841AC"/>
  </w:style>
  <w:style w:type="numbering" w:customStyle="1" w:styleId="72111">
    <w:name w:val="Нет списка72111"/>
    <w:next w:val="a2"/>
    <w:uiPriority w:val="99"/>
    <w:semiHidden/>
    <w:unhideWhenUsed/>
    <w:rsid w:val="007841AC"/>
  </w:style>
  <w:style w:type="numbering" w:customStyle="1" w:styleId="73111">
    <w:name w:val="Нет списка73111"/>
    <w:next w:val="a2"/>
    <w:uiPriority w:val="99"/>
    <w:semiHidden/>
    <w:unhideWhenUsed/>
    <w:rsid w:val="007841AC"/>
  </w:style>
  <w:style w:type="numbering" w:customStyle="1" w:styleId="74111">
    <w:name w:val="Нет списка74111"/>
    <w:next w:val="a2"/>
    <w:uiPriority w:val="99"/>
    <w:semiHidden/>
    <w:unhideWhenUsed/>
    <w:rsid w:val="007841AC"/>
  </w:style>
  <w:style w:type="numbering" w:customStyle="1" w:styleId="75111">
    <w:name w:val="Нет списка75111"/>
    <w:next w:val="a2"/>
    <w:uiPriority w:val="99"/>
    <w:semiHidden/>
    <w:unhideWhenUsed/>
    <w:rsid w:val="007841AC"/>
  </w:style>
  <w:style w:type="numbering" w:customStyle="1" w:styleId="76111">
    <w:name w:val="Нет списка76111"/>
    <w:next w:val="a2"/>
    <w:uiPriority w:val="99"/>
    <w:semiHidden/>
    <w:unhideWhenUsed/>
    <w:rsid w:val="007841AC"/>
  </w:style>
  <w:style w:type="numbering" w:customStyle="1" w:styleId="7711">
    <w:name w:val="Нет списка7711"/>
    <w:next w:val="a2"/>
    <w:uiPriority w:val="99"/>
    <w:semiHidden/>
    <w:unhideWhenUsed/>
    <w:rsid w:val="007841AC"/>
  </w:style>
  <w:style w:type="numbering" w:customStyle="1" w:styleId="7811">
    <w:name w:val="Нет списка7811"/>
    <w:next w:val="a2"/>
    <w:uiPriority w:val="99"/>
    <w:semiHidden/>
    <w:unhideWhenUsed/>
    <w:rsid w:val="007841AC"/>
  </w:style>
  <w:style w:type="numbering" w:customStyle="1" w:styleId="7911">
    <w:name w:val="Нет списка7911"/>
    <w:next w:val="a2"/>
    <w:uiPriority w:val="99"/>
    <w:semiHidden/>
    <w:unhideWhenUsed/>
    <w:rsid w:val="007841AC"/>
  </w:style>
  <w:style w:type="numbering" w:customStyle="1" w:styleId="8011">
    <w:name w:val="Нет списка8011"/>
    <w:next w:val="a2"/>
    <w:uiPriority w:val="99"/>
    <w:semiHidden/>
    <w:unhideWhenUsed/>
    <w:rsid w:val="007841AC"/>
  </w:style>
  <w:style w:type="numbering" w:customStyle="1" w:styleId="81111">
    <w:name w:val="Нет списка81111"/>
    <w:next w:val="a2"/>
    <w:uiPriority w:val="99"/>
    <w:semiHidden/>
    <w:unhideWhenUsed/>
    <w:rsid w:val="007841AC"/>
  </w:style>
  <w:style w:type="numbering" w:customStyle="1" w:styleId="841">
    <w:name w:val="Нет списка841"/>
    <w:next w:val="a2"/>
    <w:uiPriority w:val="99"/>
    <w:semiHidden/>
    <w:unhideWhenUsed/>
    <w:rsid w:val="007841AC"/>
  </w:style>
  <w:style w:type="numbering" w:customStyle="1" w:styleId="851">
    <w:name w:val="Нет списка851"/>
    <w:next w:val="a2"/>
    <w:uiPriority w:val="99"/>
    <w:semiHidden/>
    <w:unhideWhenUsed/>
    <w:rsid w:val="007841AC"/>
  </w:style>
  <w:style w:type="numbering" w:customStyle="1" w:styleId="861">
    <w:name w:val="Нет списка861"/>
    <w:next w:val="a2"/>
    <w:uiPriority w:val="99"/>
    <w:semiHidden/>
    <w:unhideWhenUsed/>
    <w:rsid w:val="007841AC"/>
  </w:style>
  <w:style w:type="numbering" w:customStyle="1" w:styleId="871">
    <w:name w:val="Нет списка871"/>
    <w:next w:val="a2"/>
    <w:uiPriority w:val="99"/>
    <w:semiHidden/>
    <w:unhideWhenUsed/>
    <w:rsid w:val="007841AC"/>
  </w:style>
  <w:style w:type="numbering" w:customStyle="1" w:styleId="881">
    <w:name w:val="Нет списка881"/>
    <w:next w:val="a2"/>
    <w:uiPriority w:val="99"/>
    <w:semiHidden/>
    <w:unhideWhenUsed/>
    <w:rsid w:val="007841AC"/>
  </w:style>
  <w:style w:type="numbering" w:customStyle="1" w:styleId="891">
    <w:name w:val="Нет списка891"/>
    <w:next w:val="a2"/>
    <w:uiPriority w:val="99"/>
    <w:semiHidden/>
    <w:unhideWhenUsed/>
    <w:rsid w:val="007841AC"/>
  </w:style>
  <w:style w:type="numbering" w:customStyle="1" w:styleId="901">
    <w:name w:val="Нет списка901"/>
    <w:next w:val="a2"/>
    <w:uiPriority w:val="99"/>
    <w:semiHidden/>
    <w:unhideWhenUsed/>
    <w:rsid w:val="007841AC"/>
  </w:style>
  <w:style w:type="numbering" w:customStyle="1" w:styleId="921">
    <w:name w:val="Нет списка921"/>
    <w:next w:val="a2"/>
    <w:uiPriority w:val="99"/>
    <w:semiHidden/>
    <w:unhideWhenUsed/>
    <w:rsid w:val="007841AC"/>
  </w:style>
  <w:style w:type="numbering" w:customStyle="1" w:styleId="931">
    <w:name w:val="Нет списка931"/>
    <w:next w:val="a2"/>
    <w:uiPriority w:val="99"/>
    <w:semiHidden/>
    <w:unhideWhenUsed/>
    <w:rsid w:val="007841AC"/>
  </w:style>
  <w:style w:type="numbering" w:customStyle="1" w:styleId="941">
    <w:name w:val="Нет списка941"/>
    <w:next w:val="a2"/>
    <w:uiPriority w:val="99"/>
    <w:semiHidden/>
    <w:unhideWhenUsed/>
    <w:rsid w:val="007841AC"/>
  </w:style>
  <w:style w:type="numbering" w:customStyle="1" w:styleId="951">
    <w:name w:val="Нет списка951"/>
    <w:next w:val="a2"/>
    <w:uiPriority w:val="99"/>
    <w:semiHidden/>
    <w:unhideWhenUsed/>
    <w:rsid w:val="007841AC"/>
  </w:style>
  <w:style w:type="numbering" w:customStyle="1" w:styleId="961">
    <w:name w:val="Нет списка961"/>
    <w:next w:val="a2"/>
    <w:uiPriority w:val="99"/>
    <w:semiHidden/>
    <w:unhideWhenUsed/>
    <w:rsid w:val="007841AC"/>
  </w:style>
  <w:style w:type="numbering" w:customStyle="1" w:styleId="971">
    <w:name w:val="Нет списка971"/>
    <w:next w:val="a2"/>
    <w:uiPriority w:val="99"/>
    <w:semiHidden/>
    <w:unhideWhenUsed/>
    <w:rsid w:val="007841AC"/>
  </w:style>
  <w:style w:type="numbering" w:customStyle="1" w:styleId="981">
    <w:name w:val="Нет списка981"/>
    <w:next w:val="a2"/>
    <w:uiPriority w:val="99"/>
    <w:semiHidden/>
    <w:unhideWhenUsed/>
    <w:rsid w:val="007841AC"/>
  </w:style>
  <w:style w:type="numbering" w:customStyle="1" w:styleId="991">
    <w:name w:val="Нет списка991"/>
    <w:next w:val="a2"/>
    <w:uiPriority w:val="99"/>
    <w:semiHidden/>
    <w:unhideWhenUsed/>
    <w:rsid w:val="007841AC"/>
  </w:style>
  <w:style w:type="numbering" w:customStyle="1" w:styleId="1001">
    <w:name w:val="Нет списка1001"/>
    <w:next w:val="a2"/>
    <w:uiPriority w:val="99"/>
    <w:semiHidden/>
    <w:unhideWhenUsed/>
    <w:rsid w:val="007841AC"/>
  </w:style>
  <w:style w:type="numbering" w:customStyle="1" w:styleId="1021">
    <w:name w:val="Нет списка1021"/>
    <w:next w:val="a2"/>
    <w:uiPriority w:val="99"/>
    <w:semiHidden/>
    <w:unhideWhenUsed/>
    <w:rsid w:val="007841AC"/>
  </w:style>
  <w:style w:type="numbering" w:customStyle="1" w:styleId="1031">
    <w:name w:val="Нет списка1031"/>
    <w:next w:val="a2"/>
    <w:uiPriority w:val="99"/>
    <w:semiHidden/>
    <w:unhideWhenUsed/>
    <w:rsid w:val="007841AC"/>
  </w:style>
  <w:style w:type="numbering" w:customStyle="1" w:styleId="1041">
    <w:name w:val="Нет списка1041"/>
    <w:next w:val="a2"/>
    <w:uiPriority w:val="99"/>
    <w:semiHidden/>
    <w:unhideWhenUsed/>
    <w:rsid w:val="007841AC"/>
  </w:style>
  <w:style w:type="numbering" w:customStyle="1" w:styleId="1051">
    <w:name w:val="Нет списка1051"/>
    <w:next w:val="a2"/>
    <w:uiPriority w:val="99"/>
    <w:semiHidden/>
    <w:unhideWhenUsed/>
    <w:rsid w:val="007841AC"/>
  </w:style>
  <w:style w:type="numbering" w:customStyle="1" w:styleId="1061">
    <w:name w:val="Нет списка1061"/>
    <w:next w:val="a2"/>
    <w:uiPriority w:val="99"/>
    <w:semiHidden/>
    <w:unhideWhenUsed/>
    <w:rsid w:val="007841AC"/>
  </w:style>
  <w:style w:type="numbering" w:customStyle="1" w:styleId="1071">
    <w:name w:val="Нет списка1071"/>
    <w:next w:val="a2"/>
    <w:uiPriority w:val="99"/>
    <w:semiHidden/>
    <w:unhideWhenUsed/>
    <w:rsid w:val="007841AC"/>
  </w:style>
  <w:style w:type="numbering" w:customStyle="1" w:styleId="1081">
    <w:name w:val="Нет списка1081"/>
    <w:next w:val="a2"/>
    <w:uiPriority w:val="99"/>
    <w:semiHidden/>
    <w:unhideWhenUsed/>
    <w:rsid w:val="007841AC"/>
  </w:style>
  <w:style w:type="numbering" w:customStyle="1" w:styleId="1091">
    <w:name w:val="Нет списка1091"/>
    <w:next w:val="a2"/>
    <w:uiPriority w:val="99"/>
    <w:semiHidden/>
    <w:unhideWhenUsed/>
    <w:rsid w:val="007841AC"/>
  </w:style>
  <w:style w:type="numbering" w:customStyle="1" w:styleId="1131">
    <w:name w:val="Нет списка1131"/>
    <w:next w:val="a2"/>
    <w:uiPriority w:val="99"/>
    <w:semiHidden/>
    <w:unhideWhenUsed/>
    <w:rsid w:val="007841AC"/>
  </w:style>
  <w:style w:type="numbering" w:customStyle="1" w:styleId="1141">
    <w:name w:val="Нет списка1141"/>
    <w:next w:val="a2"/>
    <w:uiPriority w:val="99"/>
    <w:semiHidden/>
    <w:unhideWhenUsed/>
    <w:rsid w:val="007841AC"/>
  </w:style>
  <w:style w:type="numbering" w:customStyle="1" w:styleId="1151">
    <w:name w:val="Нет списка1151"/>
    <w:next w:val="a2"/>
    <w:uiPriority w:val="99"/>
    <w:semiHidden/>
    <w:unhideWhenUsed/>
    <w:rsid w:val="007841AC"/>
  </w:style>
  <w:style w:type="numbering" w:customStyle="1" w:styleId="1161">
    <w:name w:val="Нет списка1161"/>
    <w:next w:val="a2"/>
    <w:uiPriority w:val="99"/>
    <w:semiHidden/>
    <w:unhideWhenUsed/>
    <w:rsid w:val="007841AC"/>
  </w:style>
  <w:style w:type="numbering" w:customStyle="1" w:styleId="1171">
    <w:name w:val="Нет списка1171"/>
    <w:next w:val="a2"/>
    <w:uiPriority w:val="99"/>
    <w:semiHidden/>
    <w:unhideWhenUsed/>
    <w:rsid w:val="007841AC"/>
  </w:style>
  <w:style w:type="numbering" w:customStyle="1" w:styleId="1181">
    <w:name w:val="Нет списка1181"/>
    <w:next w:val="a2"/>
    <w:uiPriority w:val="99"/>
    <w:semiHidden/>
    <w:unhideWhenUsed/>
    <w:rsid w:val="007841AC"/>
  </w:style>
  <w:style w:type="numbering" w:customStyle="1" w:styleId="1191">
    <w:name w:val="Нет списка1191"/>
    <w:next w:val="a2"/>
    <w:uiPriority w:val="99"/>
    <w:semiHidden/>
    <w:unhideWhenUsed/>
    <w:rsid w:val="007841AC"/>
  </w:style>
  <w:style w:type="numbering" w:customStyle="1" w:styleId="1201">
    <w:name w:val="Нет списка1201"/>
    <w:next w:val="a2"/>
    <w:uiPriority w:val="99"/>
    <w:semiHidden/>
    <w:unhideWhenUsed/>
    <w:rsid w:val="007841AC"/>
  </w:style>
  <w:style w:type="numbering" w:customStyle="1" w:styleId="1221">
    <w:name w:val="Нет списка1221"/>
    <w:next w:val="a2"/>
    <w:uiPriority w:val="99"/>
    <w:semiHidden/>
    <w:unhideWhenUsed/>
    <w:rsid w:val="007841AC"/>
  </w:style>
  <w:style w:type="numbering" w:customStyle="1" w:styleId="1231">
    <w:name w:val="Нет списка1231"/>
    <w:next w:val="a2"/>
    <w:uiPriority w:val="99"/>
    <w:semiHidden/>
    <w:unhideWhenUsed/>
    <w:rsid w:val="007841AC"/>
  </w:style>
  <w:style w:type="numbering" w:customStyle="1" w:styleId="1241">
    <w:name w:val="Нет списка1241"/>
    <w:next w:val="a2"/>
    <w:uiPriority w:val="99"/>
    <w:semiHidden/>
    <w:unhideWhenUsed/>
    <w:rsid w:val="007841AC"/>
  </w:style>
  <w:style w:type="numbering" w:customStyle="1" w:styleId="1251">
    <w:name w:val="Нет списка1251"/>
    <w:next w:val="a2"/>
    <w:uiPriority w:val="99"/>
    <w:semiHidden/>
    <w:unhideWhenUsed/>
    <w:rsid w:val="007841AC"/>
  </w:style>
  <w:style w:type="numbering" w:customStyle="1" w:styleId="1261">
    <w:name w:val="Нет списка1261"/>
    <w:next w:val="a2"/>
    <w:uiPriority w:val="99"/>
    <w:semiHidden/>
    <w:unhideWhenUsed/>
    <w:rsid w:val="007841AC"/>
  </w:style>
  <w:style w:type="numbering" w:customStyle="1" w:styleId="1271">
    <w:name w:val="Нет списка1271"/>
    <w:next w:val="a2"/>
    <w:uiPriority w:val="99"/>
    <w:semiHidden/>
    <w:unhideWhenUsed/>
    <w:rsid w:val="007841AC"/>
  </w:style>
  <w:style w:type="numbering" w:customStyle="1" w:styleId="1281">
    <w:name w:val="Нет списка1281"/>
    <w:next w:val="a2"/>
    <w:uiPriority w:val="99"/>
    <w:semiHidden/>
    <w:unhideWhenUsed/>
    <w:rsid w:val="007841AC"/>
  </w:style>
  <w:style w:type="numbering" w:customStyle="1" w:styleId="1291">
    <w:name w:val="Нет списка1291"/>
    <w:next w:val="a2"/>
    <w:uiPriority w:val="99"/>
    <w:semiHidden/>
    <w:unhideWhenUsed/>
    <w:rsid w:val="007841AC"/>
  </w:style>
  <w:style w:type="numbering" w:customStyle="1" w:styleId="1301">
    <w:name w:val="Нет списка1301"/>
    <w:next w:val="a2"/>
    <w:uiPriority w:val="99"/>
    <w:semiHidden/>
    <w:unhideWhenUsed/>
    <w:rsid w:val="007841AC"/>
  </w:style>
  <w:style w:type="numbering" w:customStyle="1" w:styleId="1321">
    <w:name w:val="Нет списка1321"/>
    <w:next w:val="a2"/>
    <w:uiPriority w:val="99"/>
    <w:semiHidden/>
    <w:unhideWhenUsed/>
    <w:rsid w:val="007841AC"/>
  </w:style>
  <w:style w:type="numbering" w:customStyle="1" w:styleId="1331">
    <w:name w:val="Нет списка1331"/>
    <w:next w:val="a2"/>
    <w:uiPriority w:val="99"/>
    <w:semiHidden/>
    <w:unhideWhenUsed/>
    <w:rsid w:val="007841AC"/>
  </w:style>
  <w:style w:type="numbering" w:customStyle="1" w:styleId="1341">
    <w:name w:val="Нет списка1341"/>
    <w:next w:val="a2"/>
    <w:uiPriority w:val="99"/>
    <w:semiHidden/>
    <w:unhideWhenUsed/>
    <w:rsid w:val="007841AC"/>
  </w:style>
  <w:style w:type="numbering" w:customStyle="1" w:styleId="1351">
    <w:name w:val="Нет списка1351"/>
    <w:next w:val="a2"/>
    <w:uiPriority w:val="99"/>
    <w:semiHidden/>
    <w:unhideWhenUsed/>
    <w:rsid w:val="007841AC"/>
  </w:style>
  <w:style w:type="numbering" w:customStyle="1" w:styleId="1361">
    <w:name w:val="Нет списка1361"/>
    <w:next w:val="a2"/>
    <w:uiPriority w:val="99"/>
    <w:semiHidden/>
    <w:unhideWhenUsed/>
    <w:rsid w:val="007841AC"/>
  </w:style>
  <w:style w:type="numbering" w:customStyle="1" w:styleId="1371">
    <w:name w:val="Нет списка1371"/>
    <w:next w:val="a2"/>
    <w:uiPriority w:val="99"/>
    <w:semiHidden/>
    <w:unhideWhenUsed/>
    <w:rsid w:val="007841AC"/>
  </w:style>
  <w:style w:type="numbering" w:customStyle="1" w:styleId="1381">
    <w:name w:val="Нет списка1381"/>
    <w:next w:val="a2"/>
    <w:uiPriority w:val="99"/>
    <w:semiHidden/>
    <w:unhideWhenUsed/>
    <w:rsid w:val="007841AC"/>
  </w:style>
  <w:style w:type="numbering" w:customStyle="1" w:styleId="1391">
    <w:name w:val="Нет списка1391"/>
    <w:next w:val="a2"/>
    <w:uiPriority w:val="99"/>
    <w:semiHidden/>
    <w:unhideWhenUsed/>
    <w:rsid w:val="007841AC"/>
  </w:style>
  <w:style w:type="numbering" w:customStyle="1" w:styleId="1401">
    <w:name w:val="Нет списка1401"/>
    <w:next w:val="a2"/>
    <w:uiPriority w:val="99"/>
    <w:semiHidden/>
    <w:unhideWhenUsed/>
    <w:rsid w:val="007841AC"/>
  </w:style>
  <w:style w:type="numbering" w:customStyle="1" w:styleId="1421">
    <w:name w:val="Нет списка1421"/>
    <w:next w:val="a2"/>
    <w:uiPriority w:val="99"/>
    <w:semiHidden/>
    <w:unhideWhenUsed/>
    <w:rsid w:val="007841AC"/>
  </w:style>
  <w:style w:type="numbering" w:customStyle="1" w:styleId="1431">
    <w:name w:val="Нет списка1431"/>
    <w:next w:val="a2"/>
    <w:uiPriority w:val="99"/>
    <w:semiHidden/>
    <w:unhideWhenUsed/>
    <w:rsid w:val="007841AC"/>
  </w:style>
  <w:style w:type="numbering" w:customStyle="1" w:styleId="1441">
    <w:name w:val="Нет списка1441"/>
    <w:next w:val="a2"/>
    <w:uiPriority w:val="99"/>
    <w:semiHidden/>
    <w:unhideWhenUsed/>
    <w:rsid w:val="007841AC"/>
  </w:style>
  <w:style w:type="numbering" w:customStyle="1" w:styleId="1451">
    <w:name w:val="Нет списка1451"/>
    <w:next w:val="a2"/>
    <w:uiPriority w:val="99"/>
    <w:semiHidden/>
    <w:unhideWhenUsed/>
    <w:rsid w:val="007841AC"/>
  </w:style>
  <w:style w:type="numbering" w:customStyle="1" w:styleId="1461">
    <w:name w:val="Нет списка1461"/>
    <w:next w:val="a2"/>
    <w:uiPriority w:val="99"/>
    <w:semiHidden/>
    <w:unhideWhenUsed/>
    <w:rsid w:val="007841AC"/>
  </w:style>
  <w:style w:type="numbering" w:customStyle="1" w:styleId="1471">
    <w:name w:val="Нет списка1471"/>
    <w:next w:val="a2"/>
    <w:uiPriority w:val="99"/>
    <w:semiHidden/>
    <w:unhideWhenUsed/>
    <w:rsid w:val="007841AC"/>
  </w:style>
  <w:style w:type="numbering" w:customStyle="1" w:styleId="1481">
    <w:name w:val="Нет списка1481"/>
    <w:next w:val="a2"/>
    <w:uiPriority w:val="99"/>
    <w:semiHidden/>
    <w:unhideWhenUsed/>
    <w:rsid w:val="007841AC"/>
  </w:style>
  <w:style w:type="numbering" w:customStyle="1" w:styleId="1491">
    <w:name w:val="Нет списка1491"/>
    <w:next w:val="a2"/>
    <w:uiPriority w:val="99"/>
    <w:semiHidden/>
    <w:unhideWhenUsed/>
    <w:rsid w:val="007841AC"/>
  </w:style>
  <w:style w:type="numbering" w:customStyle="1" w:styleId="1501">
    <w:name w:val="Нет списка1501"/>
    <w:next w:val="a2"/>
    <w:uiPriority w:val="99"/>
    <w:semiHidden/>
    <w:unhideWhenUsed/>
    <w:rsid w:val="007841AC"/>
  </w:style>
  <w:style w:type="numbering" w:customStyle="1" w:styleId="1521">
    <w:name w:val="Нет списка1521"/>
    <w:next w:val="a2"/>
    <w:uiPriority w:val="99"/>
    <w:semiHidden/>
    <w:unhideWhenUsed/>
    <w:rsid w:val="007841AC"/>
  </w:style>
  <w:style w:type="numbering" w:customStyle="1" w:styleId="1531">
    <w:name w:val="Нет списка1531"/>
    <w:next w:val="a2"/>
    <w:uiPriority w:val="99"/>
    <w:semiHidden/>
    <w:unhideWhenUsed/>
    <w:rsid w:val="007841AC"/>
  </w:style>
  <w:style w:type="paragraph" w:customStyle="1" w:styleId="1ff2">
    <w:name w:val="Знак Знак1 Знак Знак"/>
    <w:basedOn w:val="a"/>
    <w:rsid w:val="007841AC"/>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7841AC"/>
  </w:style>
  <w:style w:type="numbering" w:customStyle="1" w:styleId="1551">
    <w:name w:val="Нет списка1551"/>
    <w:next w:val="a2"/>
    <w:uiPriority w:val="99"/>
    <w:semiHidden/>
    <w:unhideWhenUsed/>
    <w:rsid w:val="007841AC"/>
  </w:style>
  <w:style w:type="numbering" w:customStyle="1" w:styleId="1561">
    <w:name w:val="Нет списка1561"/>
    <w:next w:val="a2"/>
    <w:uiPriority w:val="99"/>
    <w:semiHidden/>
    <w:unhideWhenUsed/>
    <w:rsid w:val="007841AC"/>
  </w:style>
  <w:style w:type="numbering" w:customStyle="1" w:styleId="1571">
    <w:name w:val="Нет списка1571"/>
    <w:next w:val="a2"/>
    <w:uiPriority w:val="99"/>
    <w:semiHidden/>
    <w:unhideWhenUsed/>
    <w:rsid w:val="007841AC"/>
  </w:style>
  <w:style w:type="numbering" w:customStyle="1" w:styleId="1581">
    <w:name w:val="Нет списка1581"/>
    <w:next w:val="a2"/>
    <w:uiPriority w:val="99"/>
    <w:semiHidden/>
    <w:unhideWhenUsed/>
    <w:rsid w:val="007841AC"/>
  </w:style>
  <w:style w:type="numbering" w:customStyle="1" w:styleId="1591">
    <w:name w:val="Нет списка1591"/>
    <w:next w:val="a2"/>
    <w:uiPriority w:val="99"/>
    <w:semiHidden/>
    <w:unhideWhenUsed/>
    <w:rsid w:val="007841AC"/>
  </w:style>
  <w:style w:type="numbering" w:customStyle="1" w:styleId="1601">
    <w:name w:val="Нет списка1601"/>
    <w:next w:val="a2"/>
    <w:uiPriority w:val="99"/>
    <w:semiHidden/>
    <w:unhideWhenUsed/>
    <w:rsid w:val="007841AC"/>
  </w:style>
  <w:style w:type="numbering" w:customStyle="1" w:styleId="1621">
    <w:name w:val="Нет списка1621"/>
    <w:next w:val="a2"/>
    <w:uiPriority w:val="99"/>
    <w:semiHidden/>
    <w:unhideWhenUsed/>
    <w:rsid w:val="007841AC"/>
  </w:style>
  <w:style w:type="numbering" w:customStyle="1" w:styleId="1631">
    <w:name w:val="Нет списка1631"/>
    <w:next w:val="a2"/>
    <w:uiPriority w:val="99"/>
    <w:semiHidden/>
    <w:unhideWhenUsed/>
    <w:rsid w:val="007841AC"/>
  </w:style>
  <w:style w:type="numbering" w:customStyle="1" w:styleId="1641">
    <w:name w:val="Нет списка1641"/>
    <w:next w:val="a2"/>
    <w:uiPriority w:val="99"/>
    <w:semiHidden/>
    <w:unhideWhenUsed/>
    <w:rsid w:val="007841AC"/>
  </w:style>
  <w:style w:type="numbering" w:customStyle="1" w:styleId="1651">
    <w:name w:val="Нет списка1651"/>
    <w:next w:val="a2"/>
    <w:uiPriority w:val="99"/>
    <w:semiHidden/>
    <w:unhideWhenUsed/>
    <w:rsid w:val="007841AC"/>
  </w:style>
  <w:style w:type="numbering" w:customStyle="1" w:styleId="1661">
    <w:name w:val="Нет списка1661"/>
    <w:next w:val="a2"/>
    <w:uiPriority w:val="99"/>
    <w:semiHidden/>
    <w:unhideWhenUsed/>
    <w:rsid w:val="007841AC"/>
  </w:style>
  <w:style w:type="numbering" w:customStyle="1" w:styleId="1671">
    <w:name w:val="Нет списка1671"/>
    <w:next w:val="a2"/>
    <w:uiPriority w:val="99"/>
    <w:semiHidden/>
    <w:unhideWhenUsed/>
    <w:rsid w:val="007841AC"/>
  </w:style>
  <w:style w:type="numbering" w:customStyle="1" w:styleId="1681">
    <w:name w:val="Нет списка1681"/>
    <w:next w:val="a2"/>
    <w:uiPriority w:val="99"/>
    <w:semiHidden/>
    <w:unhideWhenUsed/>
    <w:rsid w:val="007841AC"/>
  </w:style>
  <w:style w:type="numbering" w:customStyle="1" w:styleId="1691">
    <w:name w:val="Нет списка1691"/>
    <w:next w:val="a2"/>
    <w:uiPriority w:val="99"/>
    <w:semiHidden/>
    <w:unhideWhenUsed/>
    <w:rsid w:val="007841AC"/>
  </w:style>
  <w:style w:type="numbering" w:customStyle="1" w:styleId="1701">
    <w:name w:val="Нет списка1701"/>
    <w:next w:val="a2"/>
    <w:uiPriority w:val="99"/>
    <w:semiHidden/>
    <w:unhideWhenUsed/>
    <w:rsid w:val="007841AC"/>
  </w:style>
  <w:style w:type="numbering" w:customStyle="1" w:styleId="1721">
    <w:name w:val="Нет списка1721"/>
    <w:next w:val="a2"/>
    <w:uiPriority w:val="99"/>
    <w:semiHidden/>
    <w:unhideWhenUsed/>
    <w:rsid w:val="007841AC"/>
  </w:style>
  <w:style w:type="numbering" w:customStyle="1" w:styleId="1731">
    <w:name w:val="Нет списка1731"/>
    <w:next w:val="a2"/>
    <w:uiPriority w:val="99"/>
    <w:semiHidden/>
    <w:unhideWhenUsed/>
    <w:rsid w:val="007841AC"/>
  </w:style>
  <w:style w:type="numbering" w:customStyle="1" w:styleId="1741">
    <w:name w:val="Нет списка1741"/>
    <w:next w:val="a2"/>
    <w:uiPriority w:val="99"/>
    <w:semiHidden/>
    <w:unhideWhenUsed/>
    <w:rsid w:val="007841AC"/>
  </w:style>
  <w:style w:type="numbering" w:customStyle="1" w:styleId="1751">
    <w:name w:val="Нет списка1751"/>
    <w:next w:val="a2"/>
    <w:uiPriority w:val="99"/>
    <w:semiHidden/>
    <w:unhideWhenUsed/>
    <w:rsid w:val="007841AC"/>
  </w:style>
  <w:style w:type="numbering" w:customStyle="1" w:styleId="1761">
    <w:name w:val="Нет списка1761"/>
    <w:next w:val="a2"/>
    <w:uiPriority w:val="99"/>
    <w:semiHidden/>
    <w:unhideWhenUsed/>
    <w:rsid w:val="007841AC"/>
  </w:style>
  <w:style w:type="numbering" w:customStyle="1" w:styleId="1771">
    <w:name w:val="Нет списка1771"/>
    <w:next w:val="a2"/>
    <w:uiPriority w:val="99"/>
    <w:semiHidden/>
    <w:unhideWhenUsed/>
    <w:rsid w:val="007841AC"/>
  </w:style>
  <w:style w:type="numbering" w:customStyle="1" w:styleId="1781">
    <w:name w:val="Нет списка1781"/>
    <w:next w:val="a2"/>
    <w:uiPriority w:val="99"/>
    <w:semiHidden/>
    <w:unhideWhenUsed/>
    <w:rsid w:val="007841AC"/>
  </w:style>
  <w:style w:type="numbering" w:customStyle="1" w:styleId="1791">
    <w:name w:val="Нет списка1791"/>
    <w:next w:val="a2"/>
    <w:uiPriority w:val="99"/>
    <w:semiHidden/>
    <w:unhideWhenUsed/>
    <w:rsid w:val="007841AC"/>
  </w:style>
  <w:style w:type="numbering" w:customStyle="1" w:styleId="1801">
    <w:name w:val="Нет списка1801"/>
    <w:next w:val="a2"/>
    <w:uiPriority w:val="99"/>
    <w:semiHidden/>
    <w:unhideWhenUsed/>
    <w:rsid w:val="007841AC"/>
  </w:style>
  <w:style w:type="numbering" w:customStyle="1" w:styleId="1821">
    <w:name w:val="Нет списка1821"/>
    <w:next w:val="a2"/>
    <w:uiPriority w:val="99"/>
    <w:semiHidden/>
    <w:unhideWhenUsed/>
    <w:rsid w:val="007841AC"/>
  </w:style>
  <w:style w:type="numbering" w:customStyle="1" w:styleId="1831">
    <w:name w:val="Нет списка1831"/>
    <w:next w:val="a2"/>
    <w:uiPriority w:val="99"/>
    <w:semiHidden/>
    <w:unhideWhenUsed/>
    <w:rsid w:val="007841AC"/>
  </w:style>
  <w:style w:type="numbering" w:customStyle="1" w:styleId="1841">
    <w:name w:val="Нет списка1841"/>
    <w:next w:val="a2"/>
    <w:uiPriority w:val="99"/>
    <w:semiHidden/>
    <w:unhideWhenUsed/>
    <w:rsid w:val="007841AC"/>
  </w:style>
  <w:style w:type="numbering" w:customStyle="1" w:styleId="1851">
    <w:name w:val="Нет списка1851"/>
    <w:next w:val="a2"/>
    <w:uiPriority w:val="99"/>
    <w:semiHidden/>
    <w:unhideWhenUsed/>
    <w:rsid w:val="007841AC"/>
  </w:style>
  <w:style w:type="numbering" w:customStyle="1" w:styleId="1861">
    <w:name w:val="Нет списка1861"/>
    <w:next w:val="a2"/>
    <w:uiPriority w:val="99"/>
    <w:semiHidden/>
    <w:unhideWhenUsed/>
    <w:rsid w:val="007841AC"/>
  </w:style>
  <w:style w:type="numbering" w:customStyle="1" w:styleId="1871">
    <w:name w:val="Нет списка1871"/>
    <w:next w:val="a2"/>
    <w:uiPriority w:val="99"/>
    <w:semiHidden/>
    <w:unhideWhenUsed/>
    <w:rsid w:val="007841AC"/>
  </w:style>
  <w:style w:type="numbering" w:customStyle="1" w:styleId="1881">
    <w:name w:val="Нет списка1881"/>
    <w:next w:val="a2"/>
    <w:uiPriority w:val="99"/>
    <w:semiHidden/>
    <w:unhideWhenUsed/>
    <w:rsid w:val="007841AC"/>
  </w:style>
  <w:style w:type="numbering" w:customStyle="1" w:styleId="1891">
    <w:name w:val="Нет списка1891"/>
    <w:next w:val="a2"/>
    <w:uiPriority w:val="99"/>
    <w:semiHidden/>
    <w:unhideWhenUsed/>
    <w:rsid w:val="007841AC"/>
  </w:style>
  <w:style w:type="numbering" w:customStyle="1" w:styleId="1901">
    <w:name w:val="Нет списка1901"/>
    <w:next w:val="a2"/>
    <w:uiPriority w:val="99"/>
    <w:semiHidden/>
    <w:unhideWhenUsed/>
    <w:rsid w:val="007841AC"/>
  </w:style>
  <w:style w:type="numbering" w:customStyle="1" w:styleId="1921">
    <w:name w:val="Нет списка1921"/>
    <w:next w:val="a2"/>
    <w:uiPriority w:val="99"/>
    <w:semiHidden/>
    <w:unhideWhenUsed/>
    <w:rsid w:val="007841AC"/>
  </w:style>
  <w:style w:type="numbering" w:customStyle="1" w:styleId="1931">
    <w:name w:val="Нет списка1931"/>
    <w:next w:val="a2"/>
    <w:uiPriority w:val="99"/>
    <w:semiHidden/>
    <w:unhideWhenUsed/>
    <w:rsid w:val="007841AC"/>
  </w:style>
  <w:style w:type="numbering" w:customStyle="1" w:styleId="1941">
    <w:name w:val="Нет списка1941"/>
    <w:next w:val="a2"/>
    <w:uiPriority w:val="99"/>
    <w:semiHidden/>
    <w:unhideWhenUsed/>
    <w:rsid w:val="007841AC"/>
  </w:style>
  <w:style w:type="numbering" w:customStyle="1" w:styleId="1951">
    <w:name w:val="Нет списка1951"/>
    <w:next w:val="a2"/>
    <w:uiPriority w:val="99"/>
    <w:semiHidden/>
    <w:unhideWhenUsed/>
    <w:rsid w:val="007841AC"/>
  </w:style>
  <w:style w:type="numbering" w:customStyle="1" w:styleId="1961">
    <w:name w:val="Нет списка1961"/>
    <w:next w:val="a2"/>
    <w:uiPriority w:val="99"/>
    <w:semiHidden/>
    <w:unhideWhenUsed/>
    <w:rsid w:val="007841AC"/>
  </w:style>
  <w:style w:type="numbering" w:customStyle="1" w:styleId="1971">
    <w:name w:val="Нет списка1971"/>
    <w:next w:val="a2"/>
    <w:uiPriority w:val="99"/>
    <w:semiHidden/>
    <w:unhideWhenUsed/>
    <w:rsid w:val="007841AC"/>
  </w:style>
  <w:style w:type="numbering" w:customStyle="1" w:styleId="1981">
    <w:name w:val="Нет списка1981"/>
    <w:next w:val="a2"/>
    <w:uiPriority w:val="99"/>
    <w:semiHidden/>
    <w:unhideWhenUsed/>
    <w:rsid w:val="007841AC"/>
  </w:style>
  <w:style w:type="numbering" w:customStyle="1" w:styleId="1991">
    <w:name w:val="Нет списка1991"/>
    <w:next w:val="a2"/>
    <w:uiPriority w:val="99"/>
    <w:semiHidden/>
    <w:unhideWhenUsed/>
    <w:rsid w:val="007841AC"/>
  </w:style>
  <w:style w:type="numbering" w:customStyle="1" w:styleId="2001">
    <w:name w:val="Нет списка2001"/>
    <w:next w:val="a2"/>
    <w:uiPriority w:val="99"/>
    <w:semiHidden/>
    <w:unhideWhenUsed/>
    <w:rsid w:val="007841AC"/>
  </w:style>
  <w:style w:type="numbering" w:customStyle="1" w:styleId="2021">
    <w:name w:val="Нет списка2021"/>
    <w:next w:val="a2"/>
    <w:uiPriority w:val="99"/>
    <w:semiHidden/>
    <w:unhideWhenUsed/>
    <w:rsid w:val="007841AC"/>
  </w:style>
  <w:style w:type="numbering" w:customStyle="1" w:styleId="2031">
    <w:name w:val="Нет списка2031"/>
    <w:next w:val="a2"/>
    <w:uiPriority w:val="99"/>
    <w:semiHidden/>
    <w:unhideWhenUsed/>
    <w:rsid w:val="007841AC"/>
  </w:style>
  <w:style w:type="numbering" w:customStyle="1" w:styleId="2041">
    <w:name w:val="Нет списка2041"/>
    <w:next w:val="a2"/>
    <w:uiPriority w:val="99"/>
    <w:semiHidden/>
    <w:unhideWhenUsed/>
    <w:rsid w:val="007841AC"/>
  </w:style>
  <w:style w:type="numbering" w:customStyle="1" w:styleId="2051">
    <w:name w:val="Нет списка2051"/>
    <w:next w:val="a2"/>
    <w:uiPriority w:val="99"/>
    <w:semiHidden/>
    <w:unhideWhenUsed/>
    <w:rsid w:val="007841AC"/>
  </w:style>
  <w:style w:type="numbering" w:customStyle="1" w:styleId="2061">
    <w:name w:val="Нет списка2061"/>
    <w:next w:val="a2"/>
    <w:uiPriority w:val="99"/>
    <w:semiHidden/>
    <w:unhideWhenUsed/>
    <w:rsid w:val="007841AC"/>
  </w:style>
  <w:style w:type="numbering" w:customStyle="1" w:styleId="2071">
    <w:name w:val="Нет списка2071"/>
    <w:next w:val="a2"/>
    <w:uiPriority w:val="99"/>
    <w:semiHidden/>
    <w:unhideWhenUsed/>
    <w:rsid w:val="007841AC"/>
  </w:style>
  <w:style w:type="numbering" w:customStyle="1" w:styleId="2081">
    <w:name w:val="Нет списка2081"/>
    <w:next w:val="a2"/>
    <w:uiPriority w:val="99"/>
    <w:semiHidden/>
    <w:unhideWhenUsed/>
    <w:rsid w:val="007841AC"/>
  </w:style>
  <w:style w:type="numbering" w:customStyle="1" w:styleId="2091">
    <w:name w:val="Нет списка2091"/>
    <w:next w:val="a2"/>
    <w:uiPriority w:val="99"/>
    <w:semiHidden/>
    <w:unhideWhenUsed/>
    <w:rsid w:val="007841AC"/>
  </w:style>
  <w:style w:type="numbering" w:customStyle="1" w:styleId="2121">
    <w:name w:val="Нет списка2121"/>
    <w:next w:val="a2"/>
    <w:uiPriority w:val="99"/>
    <w:semiHidden/>
    <w:unhideWhenUsed/>
    <w:rsid w:val="007841AC"/>
  </w:style>
  <w:style w:type="numbering" w:customStyle="1" w:styleId="2131">
    <w:name w:val="Нет списка2131"/>
    <w:next w:val="a2"/>
    <w:uiPriority w:val="99"/>
    <w:semiHidden/>
    <w:unhideWhenUsed/>
    <w:rsid w:val="007841AC"/>
  </w:style>
  <w:style w:type="numbering" w:customStyle="1" w:styleId="2141">
    <w:name w:val="Нет списка2141"/>
    <w:next w:val="a2"/>
    <w:uiPriority w:val="99"/>
    <w:semiHidden/>
    <w:unhideWhenUsed/>
    <w:rsid w:val="007841AC"/>
  </w:style>
  <w:style w:type="numbering" w:customStyle="1" w:styleId="2151">
    <w:name w:val="Нет списка2151"/>
    <w:next w:val="a2"/>
    <w:uiPriority w:val="99"/>
    <w:semiHidden/>
    <w:unhideWhenUsed/>
    <w:rsid w:val="007841AC"/>
  </w:style>
  <w:style w:type="numbering" w:customStyle="1" w:styleId="2161">
    <w:name w:val="Нет списка2161"/>
    <w:next w:val="a2"/>
    <w:uiPriority w:val="99"/>
    <w:semiHidden/>
    <w:unhideWhenUsed/>
    <w:rsid w:val="007841AC"/>
  </w:style>
  <w:style w:type="numbering" w:customStyle="1" w:styleId="2171">
    <w:name w:val="Нет списка2171"/>
    <w:next w:val="a2"/>
    <w:uiPriority w:val="99"/>
    <w:semiHidden/>
    <w:unhideWhenUsed/>
    <w:rsid w:val="007841AC"/>
  </w:style>
  <w:style w:type="numbering" w:customStyle="1" w:styleId="2181">
    <w:name w:val="Нет списка2181"/>
    <w:next w:val="a2"/>
    <w:uiPriority w:val="99"/>
    <w:semiHidden/>
    <w:unhideWhenUsed/>
    <w:rsid w:val="007841AC"/>
  </w:style>
  <w:style w:type="numbering" w:customStyle="1" w:styleId="2191">
    <w:name w:val="Нет списка2191"/>
    <w:next w:val="a2"/>
    <w:uiPriority w:val="99"/>
    <w:semiHidden/>
    <w:unhideWhenUsed/>
    <w:rsid w:val="007841AC"/>
  </w:style>
  <w:style w:type="numbering" w:customStyle="1" w:styleId="2201">
    <w:name w:val="Нет списка2201"/>
    <w:next w:val="a2"/>
    <w:uiPriority w:val="99"/>
    <w:semiHidden/>
    <w:unhideWhenUsed/>
    <w:rsid w:val="007841AC"/>
  </w:style>
  <w:style w:type="numbering" w:customStyle="1" w:styleId="2221">
    <w:name w:val="Нет списка2221"/>
    <w:next w:val="a2"/>
    <w:uiPriority w:val="99"/>
    <w:semiHidden/>
    <w:unhideWhenUsed/>
    <w:rsid w:val="007841AC"/>
  </w:style>
  <w:style w:type="numbering" w:customStyle="1" w:styleId="2231">
    <w:name w:val="Нет списка2231"/>
    <w:next w:val="a2"/>
    <w:uiPriority w:val="99"/>
    <w:semiHidden/>
    <w:unhideWhenUsed/>
    <w:rsid w:val="007841AC"/>
  </w:style>
  <w:style w:type="numbering" w:customStyle="1" w:styleId="2241">
    <w:name w:val="Нет списка2241"/>
    <w:next w:val="a2"/>
    <w:uiPriority w:val="99"/>
    <w:semiHidden/>
    <w:unhideWhenUsed/>
    <w:rsid w:val="007841AC"/>
  </w:style>
  <w:style w:type="numbering" w:customStyle="1" w:styleId="2251">
    <w:name w:val="Нет списка2251"/>
    <w:next w:val="a2"/>
    <w:uiPriority w:val="99"/>
    <w:semiHidden/>
    <w:unhideWhenUsed/>
    <w:rsid w:val="007841AC"/>
  </w:style>
  <w:style w:type="numbering" w:customStyle="1" w:styleId="2261">
    <w:name w:val="Нет списка2261"/>
    <w:next w:val="a2"/>
    <w:uiPriority w:val="99"/>
    <w:semiHidden/>
    <w:unhideWhenUsed/>
    <w:rsid w:val="007841AC"/>
  </w:style>
  <w:style w:type="numbering" w:customStyle="1" w:styleId="2271">
    <w:name w:val="Нет списка2271"/>
    <w:next w:val="a2"/>
    <w:uiPriority w:val="99"/>
    <w:semiHidden/>
    <w:unhideWhenUsed/>
    <w:rsid w:val="007841AC"/>
  </w:style>
  <w:style w:type="numbering" w:customStyle="1" w:styleId="228">
    <w:name w:val="Нет списка228"/>
    <w:next w:val="a2"/>
    <w:uiPriority w:val="99"/>
    <w:semiHidden/>
    <w:unhideWhenUsed/>
    <w:rsid w:val="007841AC"/>
  </w:style>
  <w:style w:type="numbering" w:customStyle="1" w:styleId="229">
    <w:name w:val="Нет списка229"/>
    <w:next w:val="a2"/>
    <w:uiPriority w:val="99"/>
    <w:semiHidden/>
    <w:unhideWhenUsed/>
    <w:rsid w:val="007841AC"/>
  </w:style>
  <w:style w:type="paragraph" w:customStyle="1" w:styleId="91fb">
    <w:name w:val="Знак Знак9 Знак 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8">
    <w:name w:val="Знак Знак Знак Знак1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618E7"/>
    <w:pPr>
      <w:spacing w:after="0" w:line="240" w:lineRule="auto"/>
    </w:pPr>
    <w:rPr>
      <w:rFonts w:ascii="Calibri" w:eastAsia="Times New Roman" w:hAnsi="Calibri" w:cs="Times New Roman"/>
    </w:rPr>
  </w:style>
  <w:style w:type="paragraph" w:customStyle="1" w:styleId="12ff4">
    <w:name w:val="Знак Знак12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9">
    <w:name w:val="Знак Знак1"/>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b">
    <w:name w:val="Знак Знак13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b">
    <w:name w:val="Знак Знак12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b">
    <w:name w:val="Знак Знак1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c">
    <w:name w:val="Знак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c">
    <w:name w:val="Знак Знак1 Знак Знак"/>
    <w:basedOn w:val="a"/>
    <w:rsid w:val="001618E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300">
    <w:name w:val="Нет списка230"/>
    <w:next w:val="a2"/>
    <w:uiPriority w:val="99"/>
    <w:semiHidden/>
    <w:unhideWhenUsed/>
    <w:rsid w:val="001618E7"/>
  </w:style>
  <w:style w:type="numbering" w:customStyle="1" w:styleId="233">
    <w:name w:val="Нет списка233"/>
    <w:next w:val="a2"/>
    <w:uiPriority w:val="99"/>
    <w:semiHidden/>
    <w:unhideWhenUsed/>
    <w:rsid w:val="001618E7"/>
  </w:style>
  <w:style w:type="numbering" w:customStyle="1" w:styleId="234">
    <w:name w:val="Нет списка234"/>
    <w:next w:val="a2"/>
    <w:uiPriority w:val="99"/>
    <w:semiHidden/>
    <w:unhideWhenUsed/>
    <w:rsid w:val="001618E7"/>
  </w:style>
  <w:style w:type="paragraph" w:customStyle="1" w:styleId="91ff4">
    <w:name w:val="Знак Знак9 Знак 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d">
    <w:name w:val="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2">
    <w:name w:val="Знак Знак Знак Знак1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E007D2"/>
    <w:pPr>
      <w:spacing w:after="0" w:line="240" w:lineRule="auto"/>
    </w:pPr>
    <w:rPr>
      <w:rFonts w:ascii="Calibri" w:eastAsia="Times New Roman" w:hAnsi="Calibri" w:cs="Times New Roman"/>
    </w:rPr>
  </w:style>
  <w:style w:type="paragraph" w:customStyle="1" w:styleId="12fff">
    <w:name w:val="Знак Знак12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3">
    <w:name w:val="Знак Знак1"/>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c">
    <w:name w:val="Знак Знак13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6">
    <w:name w:val="Знак Знак12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5">
    <w:name w:val="Знак Знак1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3">
    <w:name w:val="Знак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6">
    <w:name w:val="Знак Знак1 Знак Знак"/>
    <w:basedOn w:val="a"/>
    <w:rsid w:val="00E007D2"/>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35">
    <w:name w:val="Нет списка235"/>
    <w:next w:val="a2"/>
    <w:uiPriority w:val="99"/>
    <w:semiHidden/>
    <w:unhideWhenUsed/>
    <w:rsid w:val="00E00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83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87</Pages>
  <Words>12185</Words>
  <Characters>69459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Викторовна Водницкая</dc:creator>
  <cp:keywords/>
  <dc:description/>
  <cp:lastModifiedBy>Елена Викторовна Водницкая</cp:lastModifiedBy>
  <cp:revision>68</cp:revision>
  <dcterms:created xsi:type="dcterms:W3CDTF">2023-09-22T08:07:00Z</dcterms:created>
  <dcterms:modified xsi:type="dcterms:W3CDTF">2023-12-14T12:34:00Z</dcterms:modified>
</cp:coreProperties>
</file>